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037" w:rsidRDefault="00D63037" w:rsidP="00D63037">
      <w:pPr>
        <w:jc w:val="center"/>
        <w:rPr>
          <w:b/>
        </w:rPr>
      </w:pPr>
      <w:bookmarkStart w:id="0" w:name="_GoBack"/>
      <w:bookmarkEnd w:id="0"/>
      <w:r>
        <w:rPr>
          <w:b/>
        </w:rPr>
        <w:t>Паспорт муниципальной программы</w:t>
      </w:r>
    </w:p>
    <w:p w:rsidR="00D63037" w:rsidRDefault="00D63037" w:rsidP="00D63037">
      <w:pPr>
        <w:jc w:val="center"/>
        <w:rPr>
          <w:b/>
        </w:rPr>
      </w:pPr>
      <w:r>
        <w:rPr>
          <w:b/>
        </w:rPr>
        <w:t xml:space="preserve">«Развитие физической культуры и спорта в Нижневартовском </w:t>
      </w:r>
    </w:p>
    <w:p w:rsidR="00D63037" w:rsidRDefault="00D63037" w:rsidP="00D63037">
      <w:pPr>
        <w:jc w:val="center"/>
        <w:rPr>
          <w:b/>
        </w:rPr>
      </w:pPr>
      <w:r>
        <w:rPr>
          <w:b/>
        </w:rPr>
        <w:t>районе на 2014–2020 годы»</w:t>
      </w:r>
    </w:p>
    <w:p w:rsidR="00D63037" w:rsidRPr="00FC46E0" w:rsidRDefault="00D63037" w:rsidP="00D63037">
      <w:pPr>
        <w:jc w:val="center"/>
      </w:pPr>
      <w:r w:rsidRPr="00FC46E0">
        <w:t>(далее – муниципальная программа)</w:t>
      </w:r>
    </w:p>
    <w:p w:rsidR="00D63037" w:rsidRPr="00FC46E0" w:rsidRDefault="00D63037" w:rsidP="00D63037">
      <w:pPr>
        <w:widowControl w:val="0"/>
        <w:autoSpaceDE w:val="0"/>
        <w:autoSpaceDN w:val="0"/>
        <w:adjustRightInd w:val="0"/>
        <w:rPr>
          <w:sz w:val="24"/>
        </w:rPr>
      </w:pPr>
    </w:p>
    <w:tbl>
      <w:tblPr>
        <w:tblW w:w="0" w:type="auto"/>
        <w:jc w:val="center"/>
        <w:tblInd w:w="-318" w:type="dxa"/>
        <w:tblLook w:val="04A0"/>
      </w:tblPr>
      <w:tblGrid>
        <w:gridCol w:w="3960"/>
        <w:gridCol w:w="6072"/>
      </w:tblGrid>
      <w:tr w:rsidR="00D63037" w:rsidRPr="00FC46E0" w:rsidTr="00FC46E0">
        <w:trPr>
          <w:trHeight w:val="834"/>
          <w:jc w:val="center"/>
        </w:trPr>
        <w:tc>
          <w:tcPr>
            <w:tcW w:w="3960" w:type="dxa"/>
            <w:hideMark/>
          </w:tcPr>
          <w:p w:rsidR="00D63037" w:rsidRPr="00FC46E0" w:rsidRDefault="00D63037" w:rsidP="00FC46E0">
            <w:pPr>
              <w:pStyle w:val="ConsPlusNonformat"/>
              <w:ind w:right="24"/>
              <w:jc w:val="both"/>
              <w:rPr>
                <w:rFonts w:ascii="Times New Roman" w:hAnsi="Times New Roman" w:cs="Times New Roman"/>
                <w:sz w:val="28"/>
                <w:szCs w:val="28"/>
              </w:rPr>
            </w:pPr>
            <w:r w:rsidRPr="00FC46E0">
              <w:rPr>
                <w:rFonts w:ascii="Times New Roman" w:hAnsi="Times New Roman" w:cs="Times New Roman"/>
                <w:sz w:val="28"/>
                <w:szCs w:val="28"/>
              </w:rPr>
              <w:t>Наименование мун</w:t>
            </w:r>
            <w:r w:rsidRPr="00FC46E0">
              <w:rPr>
                <w:rFonts w:ascii="Times New Roman" w:hAnsi="Times New Roman" w:cs="Times New Roman"/>
                <w:sz w:val="28"/>
                <w:szCs w:val="28"/>
              </w:rPr>
              <w:t>и</w:t>
            </w:r>
            <w:r w:rsidRPr="00FC46E0">
              <w:rPr>
                <w:rFonts w:ascii="Times New Roman" w:hAnsi="Times New Roman" w:cs="Times New Roman"/>
                <w:sz w:val="28"/>
                <w:szCs w:val="28"/>
              </w:rPr>
              <w:t xml:space="preserve">ципальной программы </w:t>
            </w:r>
          </w:p>
        </w:tc>
        <w:tc>
          <w:tcPr>
            <w:tcW w:w="6072" w:type="dxa"/>
          </w:tcPr>
          <w:p w:rsidR="00D63037" w:rsidRPr="00FC46E0" w:rsidRDefault="00D63037" w:rsidP="00FC46E0">
            <w:pPr>
              <w:ind w:left="44"/>
              <w:jc w:val="both"/>
            </w:pPr>
            <w:r w:rsidRPr="00FC46E0">
              <w:t>«Развитие физической кул</w:t>
            </w:r>
            <w:r w:rsidRPr="00FC46E0">
              <w:t>ь</w:t>
            </w:r>
            <w:r w:rsidRPr="00FC46E0">
              <w:t>туры и спорта                в Нижн</w:t>
            </w:r>
            <w:r w:rsidRPr="00FC46E0">
              <w:t>е</w:t>
            </w:r>
            <w:r w:rsidRPr="00FC46E0">
              <w:t>вартовском районе на 2014–2020 годы»</w:t>
            </w:r>
          </w:p>
          <w:p w:rsidR="00D63037" w:rsidRPr="00FC46E0" w:rsidRDefault="00D63037" w:rsidP="00FC46E0">
            <w:pPr>
              <w:ind w:left="44"/>
              <w:jc w:val="both"/>
            </w:pPr>
          </w:p>
        </w:tc>
      </w:tr>
      <w:tr w:rsidR="00D63037" w:rsidRPr="00FC46E0" w:rsidTr="00FC46E0">
        <w:trPr>
          <w:jc w:val="center"/>
        </w:trPr>
        <w:tc>
          <w:tcPr>
            <w:tcW w:w="3960" w:type="dxa"/>
          </w:tcPr>
          <w:p w:rsidR="00D63037" w:rsidRPr="00FC46E0" w:rsidRDefault="00D63037" w:rsidP="00FC46E0">
            <w:pPr>
              <w:autoSpaceDE w:val="0"/>
              <w:autoSpaceDN w:val="0"/>
              <w:adjustRightInd w:val="0"/>
              <w:ind w:right="24"/>
              <w:jc w:val="both"/>
            </w:pPr>
            <w:r w:rsidRPr="00FC46E0">
              <w:t>Ответственный и</w:t>
            </w:r>
            <w:r w:rsidRPr="00FC46E0">
              <w:t>с</w:t>
            </w:r>
            <w:r w:rsidRPr="00FC46E0">
              <w:t>полнитель муниц</w:t>
            </w:r>
            <w:r w:rsidRPr="00FC46E0">
              <w:t>и</w:t>
            </w:r>
            <w:r w:rsidRPr="00FC46E0">
              <w:t>пальной программы</w:t>
            </w:r>
          </w:p>
          <w:p w:rsidR="00D63037" w:rsidRPr="00FC46E0" w:rsidRDefault="00D63037" w:rsidP="00FC46E0">
            <w:pPr>
              <w:autoSpaceDE w:val="0"/>
              <w:autoSpaceDN w:val="0"/>
              <w:adjustRightInd w:val="0"/>
              <w:ind w:right="24"/>
              <w:jc w:val="both"/>
            </w:pPr>
          </w:p>
        </w:tc>
        <w:tc>
          <w:tcPr>
            <w:tcW w:w="6072" w:type="dxa"/>
            <w:hideMark/>
          </w:tcPr>
          <w:p w:rsidR="00D63037" w:rsidRPr="00FC46E0" w:rsidRDefault="00D63037" w:rsidP="00FC46E0">
            <w:pPr>
              <w:autoSpaceDE w:val="0"/>
              <w:autoSpaceDN w:val="0"/>
              <w:adjustRightInd w:val="0"/>
              <w:ind w:left="44"/>
              <w:jc w:val="both"/>
            </w:pPr>
            <w:r w:rsidRPr="00FC46E0">
              <w:t>отдел по физической культуре и спорту и адм</w:t>
            </w:r>
            <w:r w:rsidRPr="00FC46E0">
              <w:t>и</w:t>
            </w:r>
            <w:r w:rsidRPr="00FC46E0">
              <w:t>нистрации района</w:t>
            </w:r>
          </w:p>
          <w:p w:rsidR="00D63037" w:rsidRPr="00FC46E0" w:rsidRDefault="00D63037" w:rsidP="00FC46E0">
            <w:pPr>
              <w:autoSpaceDE w:val="0"/>
              <w:autoSpaceDN w:val="0"/>
              <w:adjustRightInd w:val="0"/>
              <w:ind w:left="44"/>
              <w:jc w:val="both"/>
            </w:pPr>
          </w:p>
        </w:tc>
      </w:tr>
      <w:tr w:rsidR="00D63037" w:rsidRPr="00FC46E0" w:rsidTr="00FC46E0">
        <w:trPr>
          <w:jc w:val="center"/>
        </w:trPr>
        <w:tc>
          <w:tcPr>
            <w:tcW w:w="3960" w:type="dxa"/>
          </w:tcPr>
          <w:p w:rsidR="00D63037" w:rsidRPr="00FC46E0" w:rsidRDefault="00D63037" w:rsidP="00FC46E0">
            <w:pPr>
              <w:autoSpaceDE w:val="0"/>
              <w:autoSpaceDN w:val="0"/>
              <w:adjustRightInd w:val="0"/>
              <w:ind w:right="24"/>
              <w:jc w:val="both"/>
            </w:pPr>
            <w:r w:rsidRPr="00FC46E0">
              <w:t>Соисполнители муниципал</w:t>
            </w:r>
            <w:r w:rsidRPr="00FC46E0">
              <w:t>ь</w:t>
            </w:r>
            <w:r w:rsidRPr="00FC46E0">
              <w:t>ной программы</w:t>
            </w:r>
          </w:p>
          <w:p w:rsidR="00D63037" w:rsidRPr="00FC46E0" w:rsidRDefault="00D63037" w:rsidP="00FC46E0">
            <w:pPr>
              <w:autoSpaceDE w:val="0"/>
              <w:autoSpaceDN w:val="0"/>
              <w:adjustRightInd w:val="0"/>
              <w:ind w:right="24"/>
              <w:jc w:val="both"/>
            </w:pPr>
          </w:p>
        </w:tc>
        <w:tc>
          <w:tcPr>
            <w:tcW w:w="6072" w:type="dxa"/>
          </w:tcPr>
          <w:p w:rsidR="00D63037" w:rsidRPr="00FC46E0" w:rsidRDefault="00D63037" w:rsidP="00FC46E0">
            <w:pPr>
              <w:ind w:left="44"/>
              <w:jc w:val="both"/>
            </w:pPr>
            <w:r w:rsidRPr="00FC46E0">
              <w:t>муниципальное автономное образовательное учреждение дополнительного образования д</w:t>
            </w:r>
            <w:r w:rsidRPr="00FC46E0">
              <w:t>е</w:t>
            </w:r>
            <w:r w:rsidRPr="00FC46E0">
              <w:t>тей «Специализированная детско-юношеская спортивная школа олимпийского резерва Ни</w:t>
            </w:r>
            <w:r w:rsidRPr="00FC46E0">
              <w:t>ж</w:t>
            </w:r>
            <w:r w:rsidRPr="00FC46E0">
              <w:t xml:space="preserve">невартовского района»; </w:t>
            </w:r>
          </w:p>
          <w:p w:rsidR="00D63037" w:rsidRPr="00FC46E0" w:rsidRDefault="00D63037" w:rsidP="00FC46E0">
            <w:pPr>
              <w:ind w:left="44"/>
              <w:jc w:val="both"/>
            </w:pPr>
            <w:r w:rsidRPr="00FC46E0">
              <w:t>муниципальное автономное образовательное учреждение дополнительного образования д</w:t>
            </w:r>
            <w:r w:rsidRPr="00FC46E0">
              <w:t>е</w:t>
            </w:r>
            <w:r w:rsidRPr="00FC46E0">
              <w:t>тей «Новоаганская детско-юношеская спорти</w:t>
            </w:r>
            <w:r w:rsidRPr="00FC46E0">
              <w:t>в</w:t>
            </w:r>
            <w:r w:rsidRPr="00FC46E0">
              <w:t xml:space="preserve">ная школа «Олимп»; </w:t>
            </w:r>
          </w:p>
          <w:p w:rsidR="00D63037" w:rsidRPr="00FC46E0" w:rsidRDefault="00D63037" w:rsidP="00FC46E0">
            <w:pPr>
              <w:ind w:left="44"/>
              <w:jc w:val="both"/>
            </w:pPr>
            <w:r w:rsidRPr="00FC46E0">
              <w:t>отдел жилищно-коммунального хозяйства, энергетики и строительства администрации района;</w:t>
            </w:r>
          </w:p>
          <w:p w:rsidR="00D63037" w:rsidRPr="00FC46E0" w:rsidRDefault="00D63037" w:rsidP="00FC46E0">
            <w:pPr>
              <w:ind w:left="44"/>
              <w:jc w:val="both"/>
            </w:pPr>
            <w:r w:rsidRPr="00FC46E0">
              <w:t>муниципальное казенное учреждение «Упра</w:t>
            </w:r>
            <w:r w:rsidRPr="00FC46E0">
              <w:t>в</w:t>
            </w:r>
            <w:r w:rsidRPr="00FC46E0">
              <w:t>ление капитального строительства по з</w:t>
            </w:r>
            <w:r w:rsidRPr="00FC46E0">
              <w:t>а</w:t>
            </w:r>
            <w:r w:rsidRPr="00FC46E0">
              <w:t>стройке Нижневартовского района»</w:t>
            </w:r>
          </w:p>
          <w:p w:rsidR="00D63037" w:rsidRPr="00FC46E0" w:rsidRDefault="00D63037" w:rsidP="00FC46E0">
            <w:pPr>
              <w:ind w:left="44"/>
              <w:jc w:val="both"/>
            </w:pPr>
          </w:p>
        </w:tc>
      </w:tr>
      <w:tr w:rsidR="00D63037" w:rsidRPr="00FC46E0" w:rsidTr="00FC46E0">
        <w:trPr>
          <w:jc w:val="center"/>
        </w:trPr>
        <w:tc>
          <w:tcPr>
            <w:tcW w:w="3960" w:type="dxa"/>
          </w:tcPr>
          <w:p w:rsidR="00D63037" w:rsidRPr="00FC46E0" w:rsidRDefault="00D63037" w:rsidP="00FC46E0">
            <w:pPr>
              <w:widowControl w:val="0"/>
              <w:autoSpaceDE w:val="0"/>
              <w:autoSpaceDN w:val="0"/>
              <w:adjustRightInd w:val="0"/>
              <w:ind w:right="24"/>
              <w:jc w:val="both"/>
            </w:pPr>
            <w:r w:rsidRPr="00FC46E0">
              <w:t>Цель муниципальной пр</w:t>
            </w:r>
            <w:r w:rsidRPr="00FC46E0">
              <w:t>о</w:t>
            </w:r>
            <w:r w:rsidRPr="00FC46E0">
              <w:t>граммы</w:t>
            </w:r>
          </w:p>
          <w:p w:rsidR="00D63037" w:rsidRPr="00FC46E0" w:rsidRDefault="00D63037" w:rsidP="00FC46E0">
            <w:pPr>
              <w:widowControl w:val="0"/>
              <w:autoSpaceDE w:val="0"/>
              <w:autoSpaceDN w:val="0"/>
              <w:adjustRightInd w:val="0"/>
              <w:ind w:right="24"/>
              <w:jc w:val="both"/>
            </w:pPr>
          </w:p>
        </w:tc>
        <w:tc>
          <w:tcPr>
            <w:tcW w:w="6072" w:type="dxa"/>
          </w:tcPr>
          <w:p w:rsidR="00D63037" w:rsidRPr="00FC46E0" w:rsidRDefault="00D63037" w:rsidP="00FC46E0">
            <w:pPr>
              <w:ind w:left="44"/>
              <w:jc w:val="both"/>
            </w:pPr>
            <w:r w:rsidRPr="00FC46E0">
              <w:t>создание условий, ориент</w:t>
            </w:r>
            <w:r w:rsidRPr="00FC46E0">
              <w:t>и</w:t>
            </w:r>
            <w:r w:rsidRPr="00FC46E0">
              <w:t>рующих граждан            на здоровый образ жизни, в том числе на зан</w:t>
            </w:r>
            <w:r w:rsidRPr="00FC46E0">
              <w:t>я</w:t>
            </w:r>
            <w:r w:rsidRPr="00FC46E0">
              <w:t>тия физической культурой и спортом, разв</w:t>
            </w:r>
            <w:r w:rsidRPr="00FC46E0">
              <w:t>и</w:t>
            </w:r>
            <w:r w:rsidRPr="00FC46E0">
              <w:t>тие спортивной инфраструктуры, обеспечение ко</w:t>
            </w:r>
            <w:r w:rsidRPr="00FC46E0">
              <w:t>м</w:t>
            </w:r>
            <w:r w:rsidRPr="00FC46E0">
              <w:t>плексной безопасности и комфор</w:t>
            </w:r>
            <w:r w:rsidRPr="00FC46E0">
              <w:t>т</w:t>
            </w:r>
            <w:r w:rsidRPr="00FC46E0">
              <w:t>ных условий в учреждениях спорта в Нижневартовском ра</w:t>
            </w:r>
            <w:r w:rsidRPr="00FC46E0">
              <w:t>й</w:t>
            </w:r>
            <w:r w:rsidRPr="00FC46E0">
              <w:t>оне в 2014–2020 годах</w:t>
            </w:r>
          </w:p>
          <w:p w:rsidR="00D63037" w:rsidRPr="00FC46E0" w:rsidRDefault="00D63037" w:rsidP="00FC46E0">
            <w:pPr>
              <w:ind w:left="44"/>
              <w:jc w:val="both"/>
            </w:pPr>
          </w:p>
        </w:tc>
      </w:tr>
      <w:tr w:rsidR="00D63037" w:rsidRPr="00FC46E0" w:rsidTr="00FC46E0">
        <w:trPr>
          <w:jc w:val="center"/>
        </w:trPr>
        <w:tc>
          <w:tcPr>
            <w:tcW w:w="3960" w:type="dxa"/>
          </w:tcPr>
          <w:p w:rsidR="00D63037" w:rsidRPr="00FC46E0" w:rsidRDefault="00D63037" w:rsidP="00FC46E0">
            <w:pPr>
              <w:widowControl w:val="0"/>
              <w:autoSpaceDE w:val="0"/>
              <w:autoSpaceDN w:val="0"/>
              <w:adjustRightInd w:val="0"/>
              <w:ind w:right="24"/>
              <w:jc w:val="both"/>
            </w:pPr>
            <w:r w:rsidRPr="00FC46E0">
              <w:t>Задач</w:t>
            </w:r>
            <w:r w:rsidR="00FC46E0">
              <w:t>и</w:t>
            </w:r>
            <w:r w:rsidRPr="00FC46E0">
              <w:t xml:space="preserve"> муниципальной пр</w:t>
            </w:r>
            <w:r w:rsidRPr="00FC46E0">
              <w:t>о</w:t>
            </w:r>
            <w:r w:rsidRPr="00FC46E0">
              <w:t>граммы</w:t>
            </w:r>
          </w:p>
          <w:p w:rsidR="00D63037" w:rsidRPr="00FC46E0" w:rsidRDefault="00D63037" w:rsidP="00FC46E0">
            <w:pPr>
              <w:widowControl w:val="0"/>
              <w:autoSpaceDE w:val="0"/>
              <w:autoSpaceDN w:val="0"/>
              <w:adjustRightInd w:val="0"/>
              <w:ind w:right="24"/>
              <w:jc w:val="both"/>
            </w:pPr>
          </w:p>
        </w:tc>
        <w:tc>
          <w:tcPr>
            <w:tcW w:w="6072" w:type="dxa"/>
          </w:tcPr>
          <w:p w:rsidR="00D63037" w:rsidRPr="00FC46E0" w:rsidRDefault="00D63037" w:rsidP="00FC46E0">
            <w:pPr>
              <w:jc w:val="both"/>
            </w:pPr>
            <w:r w:rsidRPr="00FC46E0">
              <w:rPr>
                <w:color w:val="000000"/>
              </w:rPr>
              <w:t>развитие массовой физической культуры                   и спорта, спортивной инфраструктуры, обесп</w:t>
            </w:r>
            <w:r w:rsidRPr="00FC46E0">
              <w:rPr>
                <w:color w:val="000000"/>
              </w:rPr>
              <w:t>е</w:t>
            </w:r>
            <w:r w:rsidRPr="00FC46E0">
              <w:rPr>
                <w:color w:val="000000"/>
              </w:rPr>
              <w:t>чение комплексной безопасности и комфортных условий в учреждениях спорта, пропаганда зд</w:t>
            </w:r>
            <w:r w:rsidRPr="00FC46E0">
              <w:rPr>
                <w:color w:val="000000"/>
              </w:rPr>
              <w:t>о</w:t>
            </w:r>
            <w:r w:rsidRPr="00FC46E0">
              <w:rPr>
                <w:color w:val="000000"/>
              </w:rPr>
              <w:t xml:space="preserve">рового образа жизни, </w:t>
            </w:r>
            <w:r w:rsidRPr="00FC46E0">
              <w:t>реализация мер</w:t>
            </w:r>
            <w:r w:rsidRPr="00FC46E0">
              <w:t>о</w:t>
            </w:r>
            <w:r w:rsidRPr="00FC46E0">
              <w:t>приятий в области энергосбережения и повышения энерг</w:t>
            </w:r>
            <w:r w:rsidRPr="00FC46E0">
              <w:t>е</w:t>
            </w:r>
            <w:r w:rsidR="00FC46E0">
              <w:t>тической эффективности</w:t>
            </w:r>
          </w:p>
          <w:p w:rsidR="00D63037" w:rsidRPr="00FC46E0" w:rsidRDefault="00D63037" w:rsidP="00FC46E0">
            <w:pPr>
              <w:ind w:left="44"/>
              <w:jc w:val="both"/>
            </w:pPr>
          </w:p>
        </w:tc>
      </w:tr>
      <w:tr w:rsidR="00D63037" w:rsidRPr="00FC46E0" w:rsidTr="00FC46E0">
        <w:trPr>
          <w:jc w:val="center"/>
        </w:trPr>
        <w:tc>
          <w:tcPr>
            <w:tcW w:w="3960" w:type="dxa"/>
          </w:tcPr>
          <w:p w:rsidR="00D63037" w:rsidRPr="00FC46E0" w:rsidRDefault="00D63037" w:rsidP="00FC46E0">
            <w:pPr>
              <w:autoSpaceDE w:val="0"/>
              <w:autoSpaceDN w:val="0"/>
              <w:adjustRightInd w:val="0"/>
              <w:ind w:right="24"/>
              <w:jc w:val="both"/>
            </w:pPr>
            <w:r w:rsidRPr="00FC46E0">
              <w:t>Целевые показатели муниц</w:t>
            </w:r>
            <w:r w:rsidRPr="00FC46E0">
              <w:t>и</w:t>
            </w:r>
            <w:r w:rsidRPr="00FC46E0">
              <w:t>пальной программы (показ</w:t>
            </w:r>
            <w:r w:rsidRPr="00FC46E0">
              <w:t>а</w:t>
            </w:r>
            <w:r w:rsidRPr="00FC46E0">
              <w:lastRenderedPageBreak/>
              <w:t>тели непосредственных р</w:t>
            </w:r>
            <w:r w:rsidRPr="00FC46E0">
              <w:t>е</w:t>
            </w:r>
            <w:r w:rsidRPr="00FC46E0">
              <w:t>зультатов)</w:t>
            </w:r>
          </w:p>
          <w:p w:rsidR="00D63037" w:rsidRPr="00FC46E0" w:rsidRDefault="00D63037" w:rsidP="00FC46E0">
            <w:pPr>
              <w:autoSpaceDE w:val="0"/>
              <w:autoSpaceDN w:val="0"/>
              <w:adjustRightInd w:val="0"/>
              <w:ind w:right="24"/>
              <w:jc w:val="both"/>
            </w:pPr>
          </w:p>
        </w:tc>
        <w:tc>
          <w:tcPr>
            <w:tcW w:w="6072" w:type="dxa"/>
          </w:tcPr>
          <w:p w:rsidR="00D63037" w:rsidRPr="00FC46E0" w:rsidRDefault="00D63037" w:rsidP="00FC46E0">
            <w:pPr>
              <w:ind w:left="44"/>
              <w:jc w:val="both"/>
              <w:rPr>
                <w:rFonts w:eastAsia="MS Mincho"/>
              </w:rPr>
            </w:pPr>
            <w:r w:rsidRPr="00FC46E0">
              <w:lastRenderedPageBreak/>
              <w:t>количество граждан, систематически занима</w:t>
            </w:r>
            <w:r w:rsidRPr="00FC46E0">
              <w:t>ю</w:t>
            </w:r>
            <w:r w:rsidRPr="00FC46E0">
              <w:t>щихся физ</w:t>
            </w:r>
            <w:r w:rsidRPr="00FC46E0">
              <w:t>и</w:t>
            </w:r>
            <w:r w:rsidRPr="00FC46E0">
              <w:t xml:space="preserve">ческой культурой и спортом, −                </w:t>
            </w:r>
            <w:r w:rsidRPr="00FC46E0">
              <w:lastRenderedPageBreak/>
              <w:t>с 12 367 до 14 700 человек;</w:t>
            </w:r>
          </w:p>
          <w:p w:rsidR="00D63037" w:rsidRPr="00FC46E0" w:rsidRDefault="00D63037" w:rsidP="00FC46E0">
            <w:pPr>
              <w:ind w:left="44"/>
              <w:jc w:val="both"/>
            </w:pPr>
            <w:r w:rsidRPr="00FC46E0">
              <w:t>количество спортсменов района, принявших участие в официальных окружных, всеросси</w:t>
            </w:r>
            <w:r w:rsidRPr="00FC46E0">
              <w:t>й</w:t>
            </w:r>
            <w:r w:rsidRPr="00FC46E0">
              <w:t>ских и международных соревнованиях по видам спорта, − с 450 до 500 чел</w:t>
            </w:r>
            <w:r w:rsidRPr="00FC46E0">
              <w:t>о</w:t>
            </w:r>
            <w:r w:rsidRPr="00FC46E0">
              <w:t>век;</w:t>
            </w:r>
          </w:p>
          <w:p w:rsidR="00D63037" w:rsidRPr="00FC46E0" w:rsidRDefault="00D63037" w:rsidP="00FC46E0">
            <w:pPr>
              <w:ind w:left="44"/>
              <w:jc w:val="both"/>
            </w:pPr>
            <w:r w:rsidRPr="00FC46E0">
              <w:t>численность занимающихся физической кул</w:t>
            </w:r>
            <w:r w:rsidRPr="00FC46E0">
              <w:t>ь</w:t>
            </w:r>
            <w:r w:rsidRPr="00FC46E0">
              <w:t>турой и спортом в детско-юношеских спорти</w:t>
            </w:r>
            <w:r w:rsidRPr="00FC46E0">
              <w:t>в</w:t>
            </w:r>
            <w:r w:rsidRPr="00FC46E0">
              <w:t>ных школах − с 1 660 до 1 700 человек;</w:t>
            </w:r>
          </w:p>
          <w:p w:rsidR="00D63037" w:rsidRPr="00FC46E0" w:rsidRDefault="00D63037" w:rsidP="00FC46E0">
            <w:pPr>
              <w:pStyle w:val="ConsPlusCell"/>
              <w:widowControl/>
              <w:ind w:left="44"/>
              <w:jc w:val="both"/>
              <w:rPr>
                <w:rFonts w:ascii="Times New Roman" w:hAnsi="Times New Roman" w:cs="Times New Roman"/>
                <w:sz w:val="28"/>
                <w:szCs w:val="28"/>
              </w:rPr>
            </w:pPr>
            <w:r w:rsidRPr="00FC46E0">
              <w:rPr>
                <w:rFonts w:ascii="Times New Roman" w:hAnsi="Times New Roman" w:cs="Times New Roman"/>
                <w:sz w:val="28"/>
                <w:szCs w:val="28"/>
              </w:rPr>
              <w:t>количество спортсменов района, имеющих спортивное звание, разряд: мастер спорта Ро</w:t>
            </w:r>
            <w:r w:rsidRPr="00FC46E0">
              <w:rPr>
                <w:rFonts w:ascii="Times New Roman" w:hAnsi="Times New Roman" w:cs="Times New Roman"/>
                <w:sz w:val="28"/>
                <w:szCs w:val="28"/>
              </w:rPr>
              <w:t>с</w:t>
            </w:r>
            <w:r w:rsidRPr="00FC46E0">
              <w:rPr>
                <w:rFonts w:ascii="Times New Roman" w:hAnsi="Times New Roman" w:cs="Times New Roman"/>
                <w:sz w:val="28"/>
                <w:szCs w:val="28"/>
              </w:rPr>
              <w:t>сии международного класса, мастер спорта Ро</w:t>
            </w:r>
            <w:r w:rsidRPr="00FC46E0">
              <w:rPr>
                <w:rFonts w:ascii="Times New Roman" w:hAnsi="Times New Roman" w:cs="Times New Roman"/>
                <w:sz w:val="28"/>
                <w:szCs w:val="28"/>
              </w:rPr>
              <w:t>с</w:t>
            </w:r>
            <w:r w:rsidRPr="00FC46E0">
              <w:rPr>
                <w:rFonts w:ascii="Times New Roman" w:hAnsi="Times New Roman" w:cs="Times New Roman"/>
                <w:sz w:val="28"/>
                <w:szCs w:val="28"/>
              </w:rPr>
              <w:t>сии, гроссмейстер России, канд</w:t>
            </w:r>
            <w:r w:rsidRPr="00FC46E0">
              <w:rPr>
                <w:rFonts w:ascii="Times New Roman" w:hAnsi="Times New Roman" w:cs="Times New Roman"/>
                <w:sz w:val="28"/>
                <w:szCs w:val="28"/>
              </w:rPr>
              <w:t>и</w:t>
            </w:r>
            <w:r w:rsidRPr="00FC46E0">
              <w:rPr>
                <w:rFonts w:ascii="Times New Roman" w:hAnsi="Times New Roman" w:cs="Times New Roman"/>
                <w:sz w:val="28"/>
                <w:szCs w:val="28"/>
              </w:rPr>
              <w:t xml:space="preserve">дат в мастера спорта, первый спортивный разряд, −                          с 85 до 140 человек; </w:t>
            </w:r>
          </w:p>
          <w:p w:rsidR="00D63037" w:rsidRPr="00FC46E0" w:rsidRDefault="00D63037" w:rsidP="00FC46E0">
            <w:pPr>
              <w:pStyle w:val="ConsPlusCell"/>
              <w:widowControl/>
              <w:ind w:left="44"/>
              <w:jc w:val="both"/>
              <w:rPr>
                <w:rFonts w:ascii="Times New Roman" w:hAnsi="Times New Roman" w:cs="Times New Roman"/>
                <w:sz w:val="28"/>
                <w:szCs w:val="28"/>
              </w:rPr>
            </w:pPr>
            <w:r w:rsidRPr="00FC46E0">
              <w:rPr>
                <w:rFonts w:ascii="Times New Roman" w:hAnsi="Times New Roman" w:cs="Times New Roman"/>
                <w:sz w:val="28"/>
                <w:szCs w:val="28"/>
              </w:rPr>
              <w:t>количество медалей, завоеванных спортсмен</w:t>
            </w:r>
            <w:r w:rsidRPr="00FC46E0">
              <w:rPr>
                <w:rFonts w:ascii="Times New Roman" w:hAnsi="Times New Roman" w:cs="Times New Roman"/>
                <w:sz w:val="28"/>
                <w:szCs w:val="28"/>
              </w:rPr>
              <w:t>а</w:t>
            </w:r>
            <w:r w:rsidRPr="00FC46E0">
              <w:rPr>
                <w:rFonts w:ascii="Times New Roman" w:hAnsi="Times New Roman" w:cs="Times New Roman"/>
                <w:sz w:val="28"/>
                <w:szCs w:val="28"/>
              </w:rPr>
              <w:t>ми района на официальных окружных, всеро</w:t>
            </w:r>
            <w:r w:rsidRPr="00FC46E0">
              <w:rPr>
                <w:rFonts w:ascii="Times New Roman" w:hAnsi="Times New Roman" w:cs="Times New Roman"/>
                <w:sz w:val="28"/>
                <w:szCs w:val="28"/>
              </w:rPr>
              <w:t>с</w:t>
            </w:r>
            <w:r w:rsidRPr="00FC46E0">
              <w:rPr>
                <w:rFonts w:ascii="Times New Roman" w:hAnsi="Times New Roman" w:cs="Times New Roman"/>
                <w:sz w:val="28"/>
                <w:szCs w:val="28"/>
              </w:rPr>
              <w:t>сийских и междунаро</w:t>
            </w:r>
            <w:r w:rsidRPr="00FC46E0">
              <w:rPr>
                <w:rFonts w:ascii="Times New Roman" w:hAnsi="Times New Roman" w:cs="Times New Roman"/>
                <w:sz w:val="28"/>
                <w:szCs w:val="28"/>
              </w:rPr>
              <w:t>д</w:t>
            </w:r>
            <w:r w:rsidRPr="00FC46E0">
              <w:rPr>
                <w:rFonts w:ascii="Times New Roman" w:hAnsi="Times New Roman" w:cs="Times New Roman"/>
                <w:sz w:val="28"/>
                <w:szCs w:val="28"/>
              </w:rPr>
              <w:t>ных соревнованиях, −               с 310 до 330 штук</w:t>
            </w:r>
          </w:p>
          <w:p w:rsidR="00D63037" w:rsidRPr="00FC46E0" w:rsidRDefault="00D63037" w:rsidP="00FC46E0">
            <w:pPr>
              <w:pStyle w:val="ConsPlusCell"/>
              <w:widowControl/>
              <w:ind w:left="44"/>
              <w:jc w:val="both"/>
              <w:rPr>
                <w:rFonts w:ascii="Times New Roman" w:hAnsi="Times New Roman" w:cs="Times New Roman"/>
                <w:sz w:val="28"/>
                <w:szCs w:val="28"/>
              </w:rPr>
            </w:pPr>
          </w:p>
        </w:tc>
      </w:tr>
      <w:tr w:rsidR="00D63037" w:rsidRPr="00FC46E0" w:rsidTr="00FC46E0">
        <w:trPr>
          <w:jc w:val="center"/>
        </w:trPr>
        <w:tc>
          <w:tcPr>
            <w:tcW w:w="3960" w:type="dxa"/>
          </w:tcPr>
          <w:p w:rsidR="00D63037" w:rsidRPr="00FC46E0" w:rsidRDefault="00D63037" w:rsidP="00FC46E0">
            <w:pPr>
              <w:autoSpaceDE w:val="0"/>
              <w:autoSpaceDN w:val="0"/>
              <w:adjustRightInd w:val="0"/>
              <w:ind w:right="24"/>
              <w:jc w:val="both"/>
            </w:pPr>
            <w:r w:rsidRPr="00FC46E0">
              <w:lastRenderedPageBreak/>
              <w:t>Сроки реализации муниц</w:t>
            </w:r>
            <w:r w:rsidRPr="00FC46E0">
              <w:t>и</w:t>
            </w:r>
            <w:r w:rsidRPr="00FC46E0">
              <w:t>пальной пр</w:t>
            </w:r>
            <w:r w:rsidRPr="00FC46E0">
              <w:t>о</w:t>
            </w:r>
            <w:r w:rsidRPr="00FC46E0">
              <w:t>граммы</w:t>
            </w:r>
          </w:p>
          <w:p w:rsidR="00D63037" w:rsidRPr="00FC46E0" w:rsidRDefault="00D63037" w:rsidP="00FC46E0">
            <w:pPr>
              <w:autoSpaceDE w:val="0"/>
              <w:autoSpaceDN w:val="0"/>
              <w:adjustRightInd w:val="0"/>
              <w:ind w:right="24"/>
              <w:jc w:val="both"/>
            </w:pPr>
          </w:p>
        </w:tc>
        <w:tc>
          <w:tcPr>
            <w:tcW w:w="6072" w:type="dxa"/>
            <w:hideMark/>
          </w:tcPr>
          <w:p w:rsidR="00D63037" w:rsidRPr="00FC46E0" w:rsidRDefault="00D63037" w:rsidP="00FC46E0">
            <w:pPr>
              <w:autoSpaceDE w:val="0"/>
              <w:autoSpaceDN w:val="0"/>
              <w:adjustRightInd w:val="0"/>
              <w:ind w:left="44"/>
              <w:jc w:val="both"/>
            </w:pPr>
            <w:r w:rsidRPr="00FC46E0">
              <w:t>2014−2020 годы</w:t>
            </w:r>
          </w:p>
        </w:tc>
      </w:tr>
      <w:tr w:rsidR="00D63037" w:rsidRPr="00FC46E0" w:rsidTr="00FC46E0">
        <w:trPr>
          <w:jc w:val="center"/>
        </w:trPr>
        <w:tc>
          <w:tcPr>
            <w:tcW w:w="3960" w:type="dxa"/>
          </w:tcPr>
          <w:p w:rsidR="00D63037" w:rsidRPr="00FC46E0" w:rsidRDefault="00D63037" w:rsidP="00FC46E0">
            <w:pPr>
              <w:tabs>
                <w:tab w:val="left" w:pos="918"/>
              </w:tabs>
              <w:autoSpaceDE w:val="0"/>
              <w:autoSpaceDN w:val="0"/>
              <w:adjustRightInd w:val="0"/>
              <w:ind w:right="24"/>
              <w:jc w:val="both"/>
            </w:pPr>
            <w:r w:rsidRPr="00FC46E0">
              <w:t>Финансовое обеспечение м</w:t>
            </w:r>
            <w:r w:rsidRPr="00FC46E0">
              <w:t>у</w:t>
            </w:r>
            <w:r w:rsidRPr="00FC46E0">
              <w:t>ниципальной программы</w:t>
            </w:r>
          </w:p>
          <w:p w:rsidR="00D63037" w:rsidRPr="00FC46E0" w:rsidRDefault="00D63037" w:rsidP="00FC46E0">
            <w:pPr>
              <w:autoSpaceDE w:val="0"/>
              <w:autoSpaceDN w:val="0"/>
              <w:adjustRightInd w:val="0"/>
              <w:ind w:right="24"/>
              <w:jc w:val="both"/>
            </w:pPr>
          </w:p>
        </w:tc>
        <w:tc>
          <w:tcPr>
            <w:tcW w:w="6072" w:type="dxa"/>
            <w:shd w:val="clear" w:color="auto" w:fill="auto"/>
          </w:tcPr>
          <w:p w:rsidR="00D63037" w:rsidRPr="00FC46E0" w:rsidRDefault="001623B2" w:rsidP="00FC46E0">
            <w:pPr>
              <w:widowControl w:val="0"/>
              <w:jc w:val="both"/>
            </w:pPr>
            <w:r w:rsidRPr="00BB7469">
              <w:t>общий объем финансирования мероприятий м</w:t>
            </w:r>
            <w:r w:rsidRPr="00BB7469">
              <w:t>у</w:t>
            </w:r>
            <w:r w:rsidRPr="00BB7469">
              <w:t>ниципальной программы за счет всех источн</w:t>
            </w:r>
            <w:r w:rsidRPr="00BB7469">
              <w:t>и</w:t>
            </w:r>
            <w:r w:rsidRPr="00BB7469">
              <w:t>ков финансирования соста</w:t>
            </w:r>
            <w:r w:rsidRPr="00BB7469">
              <w:t>в</w:t>
            </w:r>
            <w:r w:rsidRPr="00BB7469">
              <w:t xml:space="preserve">ляет </w:t>
            </w:r>
            <w:r>
              <w:t>1 396 028,6</w:t>
            </w:r>
            <w:r w:rsidRPr="00BB7469">
              <w:t xml:space="preserve"> тыс. руб., (бюджет автономного округа – </w:t>
            </w:r>
            <w:r>
              <w:t>177 299,3</w:t>
            </w:r>
            <w:r w:rsidRPr="00BB7469">
              <w:t xml:space="preserve"> тыс. руб., бюджет района – </w:t>
            </w:r>
            <w:r>
              <w:t>1 171 394,2</w:t>
            </w:r>
            <w:r w:rsidRPr="00BB7469">
              <w:t xml:space="preserve"> тыс. руб., в том числе безвозмездные п</w:t>
            </w:r>
            <w:r w:rsidRPr="00BB7469">
              <w:t>о</w:t>
            </w:r>
            <w:r w:rsidRPr="00BB7469">
              <w:t xml:space="preserve">ступления от физических и юридических лиц – </w:t>
            </w:r>
            <w:r>
              <w:t>94 497,7</w:t>
            </w:r>
            <w:r w:rsidRPr="00BB7469">
              <w:t xml:space="preserve"> тыс. руб., иные внебюджетные источники – 47 335,1 тыс. руб.), в том числе: 2014 год – 302090,0 тыс. руб. (бюджет автономного округа – 4 514,00 тыс. руб., бюджет района – 288 621,0 тыс. руб., иные вн</w:t>
            </w:r>
            <w:r w:rsidRPr="00BB7469">
              <w:t>е</w:t>
            </w:r>
            <w:r w:rsidRPr="00BB7469">
              <w:t xml:space="preserve">бюджетные источники – 8 955,0 тыс. руб.), 2015 год – </w:t>
            </w:r>
            <w:r>
              <w:t>350 396,8</w:t>
            </w:r>
            <w:r w:rsidRPr="00BB7469">
              <w:t xml:space="preserve"> тыс. руб. (бюджет а</w:t>
            </w:r>
            <w:r w:rsidRPr="00BB7469">
              <w:t>в</w:t>
            </w:r>
            <w:r w:rsidRPr="00BB7469">
              <w:t xml:space="preserve">тономного округа – 172 490,3 тыс. руб., бюджет района – </w:t>
            </w:r>
            <w:r>
              <w:t>167 828,9</w:t>
            </w:r>
            <w:r w:rsidRPr="00BB7469">
              <w:t xml:space="preserve"> тыс. руб., в том числе бе</w:t>
            </w:r>
            <w:r w:rsidRPr="00BB7469">
              <w:t>з</w:t>
            </w:r>
            <w:r w:rsidRPr="00BB7469">
              <w:t>возмездные поступления от физических и юр</w:t>
            </w:r>
            <w:r w:rsidRPr="00BB7469">
              <w:t>и</w:t>
            </w:r>
            <w:r w:rsidRPr="00BB7469">
              <w:t xml:space="preserve">дических лиц – </w:t>
            </w:r>
            <w:r>
              <w:t>63 606,7</w:t>
            </w:r>
            <w:r w:rsidRPr="00BB7469">
              <w:t xml:space="preserve"> тыс. руб., иные вн</w:t>
            </w:r>
            <w:r w:rsidRPr="00BB7469">
              <w:t>е</w:t>
            </w:r>
            <w:r w:rsidRPr="00BB7469">
              <w:t xml:space="preserve">бюджетные источники – 10 077,6 тыс. руб.), 2016 год – </w:t>
            </w:r>
            <w:r>
              <w:t>297 127,9</w:t>
            </w:r>
            <w:r w:rsidRPr="00BB7469">
              <w:t xml:space="preserve"> тыс. руб. (бюджет авт</w:t>
            </w:r>
            <w:r w:rsidRPr="00BB7469">
              <w:t>о</w:t>
            </w:r>
            <w:r w:rsidRPr="00BB7469">
              <w:t>номн</w:t>
            </w:r>
            <w:r w:rsidRPr="00BB7469">
              <w:t>о</w:t>
            </w:r>
            <w:r w:rsidRPr="00BB7469">
              <w:t xml:space="preserve">го округа – </w:t>
            </w:r>
            <w:r>
              <w:t>295,0</w:t>
            </w:r>
            <w:r w:rsidRPr="00BB7469">
              <w:t xml:space="preserve"> руб., бюджет района – </w:t>
            </w:r>
            <w:r>
              <w:t>291 682,9</w:t>
            </w:r>
            <w:r w:rsidRPr="00BB7469">
              <w:t xml:space="preserve"> тыс. руб., в том числе безвозмездные п</w:t>
            </w:r>
            <w:r w:rsidRPr="00BB7469">
              <w:t>о</w:t>
            </w:r>
            <w:r w:rsidRPr="00BB7469">
              <w:t xml:space="preserve">ступления от физических и юридических лиц – </w:t>
            </w:r>
            <w:r>
              <w:t>30 891,0</w:t>
            </w:r>
            <w:r w:rsidRPr="00BB7469">
              <w:t xml:space="preserve"> тыс. руб.</w:t>
            </w:r>
            <w:r>
              <w:t xml:space="preserve">, </w:t>
            </w:r>
            <w:r w:rsidRPr="00BB7469">
              <w:t>иные внебюджетные исто</w:t>
            </w:r>
            <w:r w:rsidRPr="00BB7469">
              <w:t>ч</w:t>
            </w:r>
            <w:r w:rsidRPr="00BB7469">
              <w:lastRenderedPageBreak/>
              <w:t>ники – 5 150,0 тыс. руб.), 2017 год – 87 848,9 тыс. руб. (бюджет автономного округа – 0 тыс. руб., бюджет района – 82 543,9 тыс. руб., иные вн</w:t>
            </w:r>
            <w:r w:rsidRPr="00BB7469">
              <w:t>е</w:t>
            </w:r>
            <w:r w:rsidRPr="00BB7469">
              <w:t>бюджетные источники – 5 305,0 тыс. руб.), 2018–2020 годы – 358 565,0 тыс. руб. (бюджет автономного округа – 0 тыс. руб., бюджет ра</w:t>
            </w:r>
            <w:r w:rsidRPr="00BB7469">
              <w:t>й</w:t>
            </w:r>
            <w:r w:rsidRPr="00BB7469">
              <w:t>она – 340 717,5 тыс. руб., иные вн</w:t>
            </w:r>
            <w:r w:rsidRPr="00BB7469">
              <w:t>е</w:t>
            </w:r>
            <w:r w:rsidRPr="00BB7469">
              <w:t>бюджетные источники – 17 847,5 тыс. руб.)»</w:t>
            </w:r>
            <w:r w:rsidR="00D63037" w:rsidRPr="00FC46E0">
              <w:t>.</w:t>
            </w:r>
          </w:p>
          <w:p w:rsidR="00D63037" w:rsidRPr="00FC46E0" w:rsidRDefault="00D63037" w:rsidP="00FC46E0">
            <w:pPr>
              <w:ind w:left="44"/>
              <w:jc w:val="both"/>
            </w:pPr>
          </w:p>
        </w:tc>
      </w:tr>
      <w:tr w:rsidR="00D63037" w:rsidRPr="00FC46E0" w:rsidTr="00FC46E0">
        <w:trPr>
          <w:jc w:val="center"/>
        </w:trPr>
        <w:tc>
          <w:tcPr>
            <w:tcW w:w="3960" w:type="dxa"/>
          </w:tcPr>
          <w:p w:rsidR="00D63037" w:rsidRPr="00FC46E0" w:rsidRDefault="00D63037" w:rsidP="00FC46E0">
            <w:pPr>
              <w:autoSpaceDE w:val="0"/>
              <w:autoSpaceDN w:val="0"/>
              <w:adjustRightInd w:val="0"/>
              <w:ind w:right="24"/>
              <w:jc w:val="both"/>
            </w:pPr>
            <w:r w:rsidRPr="00FC46E0">
              <w:lastRenderedPageBreak/>
              <w:t>Ожидаемые результаты реал</w:t>
            </w:r>
            <w:r w:rsidRPr="00FC46E0">
              <w:t>и</w:t>
            </w:r>
            <w:r w:rsidRPr="00FC46E0">
              <w:t>зации муниципальной пр</w:t>
            </w:r>
            <w:r w:rsidRPr="00FC46E0">
              <w:t>о</w:t>
            </w:r>
            <w:r w:rsidRPr="00FC46E0">
              <w:t>граммы (показатели конечных результатов)</w:t>
            </w:r>
          </w:p>
          <w:p w:rsidR="00D63037" w:rsidRPr="00FC46E0" w:rsidRDefault="00D63037" w:rsidP="00FC46E0">
            <w:pPr>
              <w:autoSpaceDE w:val="0"/>
              <w:autoSpaceDN w:val="0"/>
              <w:adjustRightInd w:val="0"/>
              <w:ind w:right="24"/>
              <w:jc w:val="both"/>
            </w:pPr>
          </w:p>
        </w:tc>
        <w:tc>
          <w:tcPr>
            <w:tcW w:w="6072" w:type="dxa"/>
            <w:hideMark/>
          </w:tcPr>
          <w:p w:rsidR="00D63037" w:rsidRPr="00FC46E0" w:rsidRDefault="00D63037" w:rsidP="00FC46E0">
            <w:pPr>
              <w:pStyle w:val="ConsPlusCell"/>
              <w:widowControl/>
              <w:ind w:left="44"/>
              <w:jc w:val="both"/>
              <w:rPr>
                <w:rFonts w:ascii="Times New Roman" w:hAnsi="Times New Roman" w:cs="Times New Roman"/>
                <w:sz w:val="28"/>
                <w:szCs w:val="28"/>
              </w:rPr>
            </w:pPr>
            <w:r w:rsidRPr="00FC46E0">
              <w:rPr>
                <w:rFonts w:ascii="Times New Roman" w:hAnsi="Times New Roman" w:cs="Times New Roman"/>
                <w:sz w:val="28"/>
                <w:szCs w:val="28"/>
              </w:rPr>
              <w:t>обеспеченность единовреме</w:t>
            </w:r>
            <w:r w:rsidRPr="00FC46E0">
              <w:rPr>
                <w:rFonts w:ascii="Times New Roman" w:hAnsi="Times New Roman" w:cs="Times New Roman"/>
                <w:sz w:val="28"/>
                <w:szCs w:val="28"/>
              </w:rPr>
              <w:t>н</w:t>
            </w:r>
            <w:r w:rsidRPr="00FC46E0">
              <w:rPr>
                <w:rFonts w:ascii="Times New Roman" w:hAnsi="Times New Roman" w:cs="Times New Roman"/>
                <w:sz w:val="28"/>
                <w:szCs w:val="28"/>
              </w:rPr>
              <w:t>ной пропускной способностью (ЕПС) спортивных с</w:t>
            </w:r>
            <w:r w:rsidRPr="00FC46E0">
              <w:rPr>
                <w:rFonts w:ascii="Times New Roman" w:hAnsi="Times New Roman" w:cs="Times New Roman"/>
                <w:sz w:val="28"/>
                <w:szCs w:val="28"/>
              </w:rPr>
              <w:t>о</w:t>
            </w:r>
            <w:r w:rsidRPr="00FC46E0">
              <w:rPr>
                <w:rFonts w:ascii="Times New Roman" w:hAnsi="Times New Roman" w:cs="Times New Roman"/>
                <w:sz w:val="28"/>
                <w:szCs w:val="28"/>
              </w:rPr>
              <w:t>оружений − от 33 до 40 пр</w:t>
            </w:r>
            <w:r w:rsidRPr="00FC46E0">
              <w:rPr>
                <w:rFonts w:ascii="Times New Roman" w:hAnsi="Times New Roman" w:cs="Times New Roman"/>
                <w:sz w:val="28"/>
                <w:szCs w:val="28"/>
              </w:rPr>
              <w:t>о</w:t>
            </w:r>
            <w:r w:rsidRPr="00FC46E0">
              <w:rPr>
                <w:rFonts w:ascii="Times New Roman" w:hAnsi="Times New Roman" w:cs="Times New Roman"/>
                <w:sz w:val="28"/>
                <w:szCs w:val="28"/>
              </w:rPr>
              <w:t xml:space="preserve">центов; </w:t>
            </w:r>
          </w:p>
          <w:p w:rsidR="00D63037" w:rsidRPr="00FC46E0" w:rsidRDefault="00D63037" w:rsidP="00FC46E0">
            <w:pPr>
              <w:ind w:left="44"/>
              <w:jc w:val="both"/>
            </w:pPr>
            <w:r w:rsidRPr="00FC46E0">
              <w:t>удельный вес населения, систематически зан</w:t>
            </w:r>
            <w:r w:rsidRPr="00FC46E0">
              <w:t>и</w:t>
            </w:r>
            <w:r w:rsidRPr="00FC46E0">
              <w:t>мающегося физической культурой и спортом, − от 33,9 до 40 пр</w:t>
            </w:r>
            <w:r w:rsidRPr="00FC46E0">
              <w:t>о</w:t>
            </w:r>
            <w:r w:rsidRPr="00FC46E0">
              <w:t>центов;</w:t>
            </w:r>
          </w:p>
          <w:p w:rsidR="00D63037" w:rsidRPr="00FC46E0" w:rsidRDefault="00D63037" w:rsidP="00FC46E0">
            <w:pPr>
              <w:pStyle w:val="ConsPlusCell"/>
              <w:widowControl/>
              <w:ind w:left="44"/>
              <w:jc w:val="both"/>
              <w:rPr>
                <w:rFonts w:ascii="Times New Roman" w:hAnsi="Times New Roman" w:cs="Times New Roman"/>
                <w:sz w:val="28"/>
                <w:szCs w:val="28"/>
              </w:rPr>
            </w:pPr>
            <w:r w:rsidRPr="00FC46E0">
              <w:rPr>
                <w:rFonts w:ascii="Times New Roman" w:hAnsi="Times New Roman" w:cs="Times New Roman"/>
                <w:sz w:val="28"/>
                <w:szCs w:val="28"/>
              </w:rPr>
              <w:t>доля детей, занимающихся физической            культурой и спортом в детско-юношеских спо</w:t>
            </w:r>
            <w:r w:rsidRPr="00FC46E0">
              <w:rPr>
                <w:rFonts w:ascii="Times New Roman" w:hAnsi="Times New Roman" w:cs="Times New Roman"/>
                <w:sz w:val="28"/>
                <w:szCs w:val="28"/>
              </w:rPr>
              <w:t>р</w:t>
            </w:r>
            <w:r w:rsidRPr="00FC46E0">
              <w:rPr>
                <w:rFonts w:ascii="Times New Roman" w:hAnsi="Times New Roman" w:cs="Times New Roman"/>
                <w:sz w:val="28"/>
                <w:szCs w:val="28"/>
              </w:rPr>
              <w:t>тивных шк</w:t>
            </w:r>
            <w:r w:rsidRPr="00FC46E0">
              <w:rPr>
                <w:rFonts w:ascii="Times New Roman" w:hAnsi="Times New Roman" w:cs="Times New Roman"/>
                <w:sz w:val="28"/>
                <w:szCs w:val="28"/>
              </w:rPr>
              <w:t>о</w:t>
            </w:r>
            <w:r w:rsidRPr="00FC46E0">
              <w:rPr>
                <w:rFonts w:ascii="Times New Roman" w:hAnsi="Times New Roman" w:cs="Times New Roman"/>
                <w:sz w:val="28"/>
                <w:szCs w:val="28"/>
              </w:rPr>
              <w:t>лах, в возрасте от 5 до 18 лет −                     от 28 до 30 процентов;</w:t>
            </w:r>
          </w:p>
          <w:p w:rsidR="0017767C" w:rsidRPr="00FC46E0" w:rsidRDefault="00D63037" w:rsidP="0017767C">
            <w:pPr>
              <w:pStyle w:val="ConsPlusCell"/>
              <w:widowControl/>
              <w:ind w:left="44"/>
              <w:jc w:val="both"/>
              <w:rPr>
                <w:rFonts w:ascii="Times New Roman" w:hAnsi="Times New Roman" w:cs="Times New Roman"/>
                <w:sz w:val="28"/>
                <w:szCs w:val="28"/>
              </w:rPr>
            </w:pPr>
            <w:r w:rsidRPr="00FC46E0">
              <w:rPr>
                <w:rFonts w:ascii="Times New Roman" w:hAnsi="Times New Roman" w:cs="Times New Roman"/>
                <w:sz w:val="28"/>
                <w:szCs w:val="28"/>
              </w:rPr>
              <w:t>доля положительных отзывов, полученных            в ходе с</w:t>
            </w:r>
            <w:r w:rsidRPr="00FC46E0">
              <w:rPr>
                <w:rFonts w:ascii="Times New Roman" w:hAnsi="Times New Roman" w:cs="Times New Roman"/>
                <w:sz w:val="28"/>
                <w:szCs w:val="28"/>
              </w:rPr>
              <w:t>о</w:t>
            </w:r>
            <w:r w:rsidRPr="00FC46E0">
              <w:rPr>
                <w:rFonts w:ascii="Times New Roman" w:hAnsi="Times New Roman" w:cs="Times New Roman"/>
                <w:sz w:val="28"/>
                <w:szCs w:val="28"/>
              </w:rPr>
              <w:t>циологических исследований, −                  до 95 процентов</w:t>
            </w:r>
            <w:r w:rsidR="0017767C">
              <w:rPr>
                <w:rFonts w:ascii="Times New Roman" w:hAnsi="Times New Roman" w:cs="Times New Roman"/>
                <w:sz w:val="28"/>
                <w:szCs w:val="28"/>
              </w:rPr>
              <w:t>;</w:t>
            </w:r>
          </w:p>
        </w:tc>
      </w:tr>
    </w:tbl>
    <w:p w:rsidR="00D63037" w:rsidRPr="00480065" w:rsidRDefault="00D63037" w:rsidP="00D63037">
      <w:pPr>
        <w:ind w:left="3828"/>
        <w:jc w:val="both"/>
      </w:pPr>
      <w:r w:rsidRPr="00480065">
        <w:t xml:space="preserve">удельный расход электроэнергии </w:t>
      </w:r>
      <w:r w:rsidR="0017767C">
        <w:t>−</w:t>
      </w:r>
      <w:r w:rsidRPr="00480065">
        <w:t>с 100,82 до 97,05 (кВт х ч./кв.м)</w:t>
      </w:r>
      <w:r>
        <w:t>;</w:t>
      </w:r>
    </w:p>
    <w:p w:rsidR="00D63037" w:rsidRPr="00480065" w:rsidRDefault="00D63037" w:rsidP="00D63037">
      <w:pPr>
        <w:ind w:left="3828"/>
        <w:jc w:val="both"/>
      </w:pPr>
      <w:r w:rsidRPr="00480065">
        <w:t xml:space="preserve">удельный расход тепловой энергии </w:t>
      </w:r>
      <w:r w:rsidR="0017767C">
        <w:t>−</w:t>
      </w:r>
      <w:r w:rsidRPr="00480065">
        <w:t>с 0,53 до 0,52 (Гкал/кв.м)</w:t>
      </w:r>
      <w:r>
        <w:t>;</w:t>
      </w:r>
    </w:p>
    <w:p w:rsidR="00D63037" w:rsidRPr="00480065" w:rsidRDefault="00D63037" w:rsidP="00D63037">
      <w:pPr>
        <w:ind w:left="3828"/>
        <w:jc w:val="both"/>
      </w:pPr>
      <w:r w:rsidRPr="00480065">
        <w:t>удельный расход холодной воды</w:t>
      </w:r>
      <w:r w:rsidR="0017767C">
        <w:t>−</w:t>
      </w:r>
      <w:r w:rsidRPr="00480065">
        <w:t>с 13,45 до 12,83 (куб.м/чел.)</w:t>
      </w:r>
      <w:r>
        <w:t>;</w:t>
      </w:r>
    </w:p>
    <w:p w:rsidR="00D63037" w:rsidRPr="00480065" w:rsidRDefault="00D63037" w:rsidP="00D63037">
      <w:pPr>
        <w:ind w:left="3828"/>
        <w:jc w:val="both"/>
      </w:pPr>
      <w:r w:rsidRPr="00480065">
        <w:t xml:space="preserve">удельный расход горячей </w:t>
      </w:r>
      <w:r w:rsidR="0017767C">
        <w:t xml:space="preserve">− </w:t>
      </w:r>
      <w:r w:rsidRPr="00480065">
        <w:t>воды с 1,63 до 1,59 (куб.м/чел.)</w:t>
      </w:r>
      <w:r>
        <w:t>.</w:t>
      </w:r>
    </w:p>
    <w:p w:rsidR="00D63037" w:rsidRDefault="00D63037" w:rsidP="00D63037">
      <w:pPr>
        <w:pStyle w:val="ConsPlusNormal"/>
        <w:ind w:firstLine="0"/>
        <w:jc w:val="center"/>
        <w:rPr>
          <w:rFonts w:ascii="Times New Roman" w:hAnsi="Times New Roman" w:cs="Times New Roman"/>
          <w:b/>
          <w:sz w:val="28"/>
          <w:szCs w:val="28"/>
        </w:rPr>
      </w:pPr>
    </w:p>
    <w:p w:rsidR="0017767C" w:rsidRDefault="00D63037" w:rsidP="00D63037">
      <w:pPr>
        <w:pStyle w:val="ConsPlusNormal"/>
        <w:widowControl/>
        <w:ind w:firstLine="0"/>
        <w:jc w:val="center"/>
        <w:rPr>
          <w:rFonts w:ascii="Times New Roman" w:hAnsi="Times New Roman" w:cs="Times New Roman"/>
          <w:b/>
          <w:sz w:val="28"/>
          <w:szCs w:val="28"/>
        </w:rPr>
      </w:pPr>
      <w:r w:rsidRPr="006B5B75">
        <w:rPr>
          <w:rFonts w:ascii="Times New Roman" w:hAnsi="Times New Roman" w:cs="Times New Roman"/>
          <w:b/>
          <w:sz w:val="28"/>
          <w:szCs w:val="28"/>
          <w:lang w:val="en-US"/>
        </w:rPr>
        <w:t>I</w:t>
      </w:r>
      <w:r w:rsidRPr="006B5B75">
        <w:rPr>
          <w:rFonts w:ascii="Times New Roman" w:hAnsi="Times New Roman" w:cs="Times New Roman"/>
          <w:b/>
          <w:sz w:val="28"/>
          <w:szCs w:val="28"/>
        </w:rPr>
        <w:t xml:space="preserve">. </w:t>
      </w:r>
      <w:r>
        <w:rPr>
          <w:rFonts w:ascii="Times New Roman" w:hAnsi="Times New Roman" w:cs="Times New Roman"/>
          <w:b/>
          <w:sz w:val="28"/>
          <w:szCs w:val="28"/>
        </w:rPr>
        <w:t>Краткая х</w:t>
      </w:r>
      <w:r w:rsidRPr="006B5B75">
        <w:rPr>
          <w:rFonts w:ascii="Times New Roman" w:hAnsi="Times New Roman" w:cs="Times New Roman"/>
          <w:b/>
          <w:sz w:val="28"/>
          <w:szCs w:val="28"/>
        </w:rPr>
        <w:t xml:space="preserve">арактеристика текущего состояния сферы </w:t>
      </w:r>
    </w:p>
    <w:p w:rsidR="00D63037" w:rsidRPr="006B5B75" w:rsidRDefault="00D63037" w:rsidP="00D63037">
      <w:pPr>
        <w:pStyle w:val="ConsPlusNormal"/>
        <w:widowControl/>
        <w:ind w:firstLine="0"/>
        <w:jc w:val="center"/>
        <w:rPr>
          <w:rFonts w:ascii="Times New Roman" w:hAnsi="Times New Roman" w:cs="Times New Roman"/>
          <w:b/>
          <w:sz w:val="28"/>
          <w:szCs w:val="28"/>
        </w:rPr>
      </w:pPr>
      <w:r w:rsidRPr="006B5B75">
        <w:rPr>
          <w:rFonts w:ascii="Times New Roman" w:hAnsi="Times New Roman" w:cs="Times New Roman"/>
          <w:b/>
          <w:sz w:val="28"/>
          <w:szCs w:val="28"/>
        </w:rPr>
        <w:t>социально-экономического развития Нижневартовского района</w:t>
      </w:r>
    </w:p>
    <w:p w:rsidR="00D63037" w:rsidRPr="006B5B75" w:rsidRDefault="00D63037" w:rsidP="00D63037">
      <w:pPr>
        <w:pStyle w:val="ConsPlusNormal"/>
        <w:ind w:firstLine="0"/>
        <w:jc w:val="center"/>
        <w:rPr>
          <w:rFonts w:ascii="Times New Roman" w:hAnsi="Times New Roman" w:cs="Times New Roman"/>
          <w:b/>
          <w:sz w:val="28"/>
          <w:szCs w:val="28"/>
        </w:rPr>
      </w:pPr>
    </w:p>
    <w:p w:rsidR="00D63037" w:rsidRPr="006B5B75" w:rsidRDefault="00D63037" w:rsidP="00D63037">
      <w:pPr>
        <w:ind w:firstLine="709"/>
        <w:jc w:val="both"/>
        <w:rPr>
          <w:rFonts w:eastAsia="MS Mincho"/>
        </w:rPr>
      </w:pPr>
      <w:r w:rsidRPr="006B5B75">
        <w:rPr>
          <w:rFonts w:eastAsia="MS Mincho"/>
        </w:rPr>
        <w:t>Физическая культура и спорт являются наиболее универсальным спос</w:t>
      </w:r>
      <w:r w:rsidRPr="006B5B75">
        <w:rPr>
          <w:rFonts w:eastAsia="MS Mincho"/>
        </w:rPr>
        <w:t>о</w:t>
      </w:r>
      <w:r w:rsidRPr="006B5B75">
        <w:rPr>
          <w:rFonts w:eastAsia="MS Mincho"/>
        </w:rPr>
        <w:t>бом физич</w:t>
      </w:r>
      <w:r w:rsidRPr="006B5B75">
        <w:rPr>
          <w:rFonts w:eastAsia="MS Mincho"/>
        </w:rPr>
        <w:t>е</w:t>
      </w:r>
      <w:r w:rsidRPr="006B5B75">
        <w:rPr>
          <w:rFonts w:eastAsia="MS Mincho"/>
        </w:rPr>
        <w:t>ского и духовного оздоровления населения. Это наименее затратные и наиболее эффективные средства форсированного морального и физического оздоровления населения. В современных условиях нельзя успешно развивать физическую культуру и спорт без наличия четкой, сб</w:t>
      </w:r>
      <w:r w:rsidRPr="006B5B75">
        <w:rPr>
          <w:rFonts w:eastAsia="MS Mincho"/>
        </w:rPr>
        <w:t>а</w:t>
      </w:r>
      <w:r w:rsidRPr="006B5B75">
        <w:rPr>
          <w:rFonts w:eastAsia="MS Mincho"/>
        </w:rPr>
        <w:t>лансированной и научно-обоснованной муниципальной программы.</w:t>
      </w:r>
    </w:p>
    <w:p w:rsidR="00D63037" w:rsidRPr="006B5B75" w:rsidRDefault="00D63037" w:rsidP="00D63037">
      <w:pPr>
        <w:ind w:firstLine="709"/>
        <w:jc w:val="both"/>
        <w:rPr>
          <w:rFonts w:eastAsia="MS Mincho"/>
        </w:rPr>
      </w:pPr>
      <w:r w:rsidRPr="006B5B75">
        <w:rPr>
          <w:rFonts w:eastAsia="MS Mincho"/>
        </w:rPr>
        <w:t>Муниципальная программа является программным мероприятием по ре</w:t>
      </w:r>
      <w:r w:rsidRPr="006B5B75">
        <w:rPr>
          <w:rFonts w:eastAsia="MS Mincho"/>
        </w:rPr>
        <w:t>а</w:t>
      </w:r>
      <w:r w:rsidRPr="006B5B75">
        <w:rPr>
          <w:rFonts w:eastAsia="MS Mincho"/>
        </w:rPr>
        <w:t>лизации муниципальной политики в сфере физической культуры и спорта, н</w:t>
      </w:r>
      <w:r w:rsidRPr="006B5B75">
        <w:rPr>
          <w:rFonts w:eastAsia="MS Mincho"/>
        </w:rPr>
        <w:t>а</w:t>
      </w:r>
      <w:r w:rsidRPr="006B5B75">
        <w:rPr>
          <w:rFonts w:eastAsia="MS Mincho"/>
        </w:rPr>
        <w:t>правленной на создание правовых, экономических и организационных условий для развития массовых и индивид</w:t>
      </w:r>
      <w:r w:rsidRPr="006B5B75">
        <w:rPr>
          <w:rFonts w:eastAsia="MS Mincho"/>
        </w:rPr>
        <w:t>у</w:t>
      </w:r>
      <w:r w:rsidRPr="006B5B75">
        <w:rPr>
          <w:rFonts w:eastAsia="MS Mincho"/>
        </w:rPr>
        <w:t>альных форм физкультурно-оздоровительной и спортивной работы в учреждениях, предпр</w:t>
      </w:r>
      <w:r w:rsidRPr="006B5B75">
        <w:rPr>
          <w:rFonts w:eastAsia="MS Mincho"/>
        </w:rPr>
        <w:t>и</w:t>
      </w:r>
      <w:r w:rsidRPr="006B5B75">
        <w:rPr>
          <w:rFonts w:eastAsia="MS Mincho"/>
        </w:rPr>
        <w:t xml:space="preserve">ятиях с детьми </w:t>
      </w:r>
      <w:r w:rsidRPr="006B5B75">
        <w:rPr>
          <w:rFonts w:eastAsia="MS Mincho"/>
        </w:rPr>
        <w:lastRenderedPageBreak/>
        <w:t>школьного возраста и обучающимися в образовательных учреждениях, допр</w:t>
      </w:r>
      <w:r w:rsidRPr="006B5B75">
        <w:rPr>
          <w:rFonts w:eastAsia="MS Mincho"/>
        </w:rPr>
        <w:t>и</w:t>
      </w:r>
      <w:r w:rsidRPr="006B5B75">
        <w:rPr>
          <w:rFonts w:eastAsia="MS Mincho"/>
        </w:rPr>
        <w:t>зывной молодежью, ветеранами спорта, пенсионерами, лицами с ограниченн</w:t>
      </w:r>
      <w:r w:rsidRPr="006B5B75">
        <w:rPr>
          <w:rFonts w:eastAsia="MS Mincho"/>
        </w:rPr>
        <w:t>ы</w:t>
      </w:r>
      <w:r w:rsidRPr="006B5B75">
        <w:rPr>
          <w:rFonts w:eastAsia="MS Mincho"/>
        </w:rPr>
        <w:t>ми возможностями, жителями коренных национальностей и другими катег</w:t>
      </w:r>
      <w:r w:rsidRPr="006B5B75">
        <w:rPr>
          <w:rFonts w:eastAsia="MS Mincho"/>
        </w:rPr>
        <w:t>о</w:t>
      </w:r>
      <w:r w:rsidRPr="006B5B75">
        <w:rPr>
          <w:rFonts w:eastAsia="MS Mincho"/>
        </w:rPr>
        <w:t>риями населения района.</w:t>
      </w:r>
    </w:p>
    <w:p w:rsidR="00D63037" w:rsidRPr="006B5B75" w:rsidRDefault="00D63037" w:rsidP="00D63037">
      <w:pPr>
        <w:ind w:firstLine="709"/>
        <w:jc w:val="both"/>
        <w:rPr>
          <w:rFonts w:eastAsia="MS Mincho"/>
        </w:rPr>
      </w:pPr>
      <w:r w:rsidRPr="006B5B75">
        <w:rPr>
          <w:rFonts w:eastAsia="MS Mincho"/>
        </w:rPr>
        <w:t>Разработка муниципальной программы обусловлена тем, что в реализ</w:t>
      </w:r>
      <w:r w:rsidRPr="006B5B75">
        <w:rPr>
          <w:rFonts w:eastAsia="MS Mincho"/>
        </w:rPr>
        <w:t>а</w:t>
      </w:r>
      <w:r w:rsidRPr="006B5B75">
        <w:rPr>
          <w:rFonts w:eastAsia="MS Mincho"/>
        </w:rPr>
        <w:t>ции мун</w:t>
      </w:r>
      <w:r w:rsidRPr="006B5B75">
        <w:rPr>
          <w:rFonts w:eastAsia="MS Mincho"/>
        </w:rPr>
        <w:t>и</w:t>
      </w:r>
      <w:r w:rsidRPr="006B5B75">
        <w:rPr>
          <w:rFonts w:eastAsia="MS Mincho"/>
        </w:rPr>
        <w:t>ципальной политики в сфере физической культуры и спорта в районе на современном этапе выявляются проблемы, решение которых приобретает важное значение.</w:t>
      </w:r>
    </w:p>
    <w:p w:rsidR="00D63037" w:rsidRPr="006B5B75" w:rsidRDefault="00D63037" w:rsidP="00D63037">
      <w:pPr>
        <w:ind w:firstLine="709"/>
        <w:jc w:val="both"/>
        <w:rPr>
          <w:rFonts w:eastAsia="MS Mincho"/>
        </w:rPr>
      </w:pPr>
      <w:r w:rsidRPr="006B5B75">
        <w:rPr>
          <w:rFonts w:eastAsia="MS Mincho"/>
        </w:rPr>
        <w:t>Проблемы сохранения и укрепления здоровья молодежи необходимо р</w:t>
      </w:r>
      <w:r w:rsidRPr="006B5B75">
        <w:rPr>
          <w:rFonts w:eastAsia="MS Mincho"/>
        </w:rPr>
        <w:t>е</w:t>
      </w:r>
      <w:r w:rsidRPr="006B5B75">
        <w:rPr>
          <w:rFonts w:eastAsia="MS Mincho"/>
        </w:rPr>
        <w:t>шать ко</w:t>
      </w:r>
      <w:r w:rsidRPr="006B5B75">
        <w:rPr>
          <w:rFonts w:eastAsia="MS Mincho"/>
        </w:rPr>
        <w:t>м</w:t>
      </w:r>
      <w:r w:rsidRPr="006B5B75">
        <w:rPr>
          <w:rFonts w:eastAsia="MS Mincho"/>
        </w:rPr>
        <w:t>плексно при взаимодействии со всеми отраслями социальной сферы: здравоохранением, образованием, культурой, молодежной политикой, антина</w:t>
      </w:r>
      <w:r w:rsidRPr="006B5B75">
        <w:rPr>
          <w:rFonts w:eastAsia="MS Mincho"/>
        </w:rPr>
        <w:t>р</w:t>
      </w:r>
      <w:r w:rsidRPr="006B5B75">
        <w:rPr>
          <w:rFonts w:eastAsia="MS Mincho"/>
        </w:rPr>
        <w:t>котической комиссией района, отд</w:t>
      </w:r>
      <w:r w:rsidRPr="006B5B75">
        <w:rPr>
          <w:rFonts w:eastAsia="MS Mincho"/>
        </w:rPr>
        <w:t>е</w:t>
      </w:r>
      <w:r w:rsidRPr="006B5B75">
        <w:rPr>
          <w:rFonts w:eastAsia="MS Mincho"/>
        </w:rPr>
        <w:t>лом по организации деятельности комиссии по делам несовершеннолетних и защите их прав.</w:t>
      </w:r>
    </w:p>
    <w:p w:rsidR="00D63037" w:rsidRPr="006B5B75" w:rsidRDefault="00D63037" w:rsidP="00D63037">
      <w:pPr>
        <w:ind w:firstLine="709"/>
        <w:jc w:val="both"/>
        <w:rPr>
          <w:rFonts w:eastAsia="MS Mincho"/>
        </w:rPr>
      </w:pPr>
      <w:r w:rsidRPr="006B5B75">
        <w:rPr>
          <w:rFonts w:eastAsia="MS Mincho"/>
        </w:rPr>
        <w:t>Многие молодые люди в условиях жесткой рыночной экономики, сталк</w:t>
      </w:r>
      <w:r w:rsidRPr="006B5B75">
        <w:rPr>
          <w:rFonts w:eastAsia="MS Mincho"/>
        </w:rPr>
        <w:t>и</w:t>
      </w:r>
      <w:r w:rsidRPr="006B5B75">
        <w:rPr>
          <w:rFonts w:eastAsia="MS Mincho"/>
        </w:rPr>
        <w:t>ваясь с различными проблемами, показывают неспособность разрешить</w:t>
      </w:r>
      <w:r w:rsidR="0017767C">
        <w:rPr>
          <w:rFonts w:eastAsia="MS Mincho"/>
        </w:rPr>
        <w:t xml:space="preserve">                     их </w:t>
      </w:r>
      <w:r w:rsidRPr="006B5B75">
        <w:rPr>
          <w:rFonts w:eastAsia="MS Mincho"/>
        </w:rPr>
        <w:t>и оказываются за чертой социальной нормы, увеличивая уровень преступн</w:t>
      </w:r>
      <w:r w:rsidRPr="006B5B75">
        <w:rPr>
          <w:rFonts w:eastAsia="MS Mincho"/>
        </w:rPr>
        <w:t>о</w:t>
      </w:r>
      <w:r w:rsidRPr="006B5B75">
        <w:rPr>
          <w:rFonts w:eastAsia="MS Mincho"/>
        </w:rPr>
        <w:t>сти, способствуя росту нарком</w:t>
      </w:r>
      <w:r w:rsidRPr="006B5B75">
        <w:rPr>
          <w:rFonts w:eastAsia="MS Mincho"/>
        </w:rPr>
        <w:t>а</w:t>
      </w:r>
      <w:r w:rsidRPr="006B5B75">
        <w:rPr>
          <w:rFonts w:eastAsia="MS Mincho"/>
        </w:rPr>
        <w:t>нии и прочих асоциальных проявлений.</w:t>
      </w:r>
    </w:p>
    <w:p w:rsidR="00D63037" w:rsidRPr="006B5B75" w:rsidRDefault="00D63037" w:rsidP="00D63037">
      <w:pPr>
        <w:ind w:firstLine="709"/>
        <w:jc w:val="both"/>
        <w:rPr>
          <w:rFonts w:eastAsia="MS Mincho"/>
        </w:rPr>
      </w:pPr>
      <w:r w:rsidRPr="006B5B75">
        <w:rPr>
          <w:rFonts w:eastAsia="MS Mincho"/>
        </w:rPr>
        <w:t>Семья играет определяющую роль в формировании человека: его образа жизни, потребности, поведения. Здорова семья – физически здоровы, как пр</w:t>
      </w:r>
      <w:r w:rsidRPr="006B5B75">
        <w:rPr>
          <w:rFonts w:eastAsia="MS Mincho"/>
        </w:rPr>
        <w:t>а</w:t>
      </w:r>
      <w:r w:rsidRPr="006B5B75">
        <w:rPr>
          <w:rFonts w:eastAsia="MS Mincho"/>
        </w:rPr>
        <w:t>вило, члены семьи. В больной семье, в широком смысле этого слова, развив</w:t>
      </w:r>
      <w:r w:rsidRPr="006B5B75">
        <w:rPr>
          <w:rFonts w:eastAsia="MS Mincho"/>
        </w:rPr>
        <w:t>а</w:t>
      </w:r>
      <w:r w:rsidRPr="006B5B75">
        <w:rPr>
          <w:rFonts w:eastAsia="MS Mincho"/>
        </w:rPr>
        <w:t>ются неудовлетворенность жизнью, озло</w:t>
      </w:r>
      <w:r w:rsidRPr="006B5B75">
        <w:rPr>
          <w:rFonts w:eastAsia="MS Mincho"/>
        </w:rPr>
        <w:t>б</w:t>
      </w:r>
      <w:r w:rsidRPr="006B5B75">
        <w:rPr>
          <w:rFonts w:eastAsia="MS Mincho"/>
        </w:rPr>
        <w:t>ленность, агрессивность.</w:t>
      </w:r>
    </w:p>
    <w:p w:rsidR="00D63037" w:rsidRPr="006B5B75" w:rsidRDefault="00D63037" w:rsidP="00D63037">
      <w:pPr>
        <w:ind w:firstLine="709"/>
        <w:jc w:val="both"/>
        <w:rPr>
          <w:rFonts w:eastAsia="MS Mincho"/>
        </w:rPr>
      </w:pPr>
      <w:r w:rsidRPr="006B5B75">
        <w:rPr>
          <w:rFonts w:eastAsia="MS Mincho"/>
        </w:rPr>
        <w:t>Для того</w:t>
      </w:r>
      <w:r w:rsidR="0017767C">
        <w:rPr>
          <w:rFonts w:eastAsia="MS Mincho"/>
        </w:rPr>
        <w:t>,</w:t>
      </w:r>
      <w:r w:rsidRPr="006B5B75">
        <w:rPr>
          <w:rFonts w:eastAsia="MS Mincho"/>
        </w:rPr>
        <w:t xml:space="preserve"> чтобы потенциал всех слоев населения района был направлен   на созидание, творчество, необходимо работу построить на основе муниц</w:t>
      </w:r>
      <w:r w:rsidRPr="006B5B75">
        <w:rPr>
          <w:rFonts w:eastAsia="MS Mincho"/>
        </w:rPr>
        <w:t>и</w:t>
      </w:r>
      <w:r w:rsidRPr="006B5B75">
        <w:rPr>
          <w:rFonts w:eastAsia="MS Mincho"/>
        </w:rPr>
        <w:t>пальной программы.</w:t>
      </w:r>
    </w:p>
    <w:p w:rsidR="00D63037" w:rsidRPr="006B5B75" w:rsidRDefault="00D63037" w:rsidP="00D63037">
      <w:pPr>
        <w:ind w:firstLine="709"/>
        <w:jc w:val="both"/>
      </w:pPr>
      <w:r w:rsidRPr="006B5B75">
        <w:t xml:space="preserve">Реализация мероприятий </w:t>
      </w:r>
      <w:r w:rsidRPr="006B5B75">
        <w:rPr>
          <w:rFonts w:eastAsia="MS Mincho"/>
        </w:rPr>
        <w:t>муниципальной</w:t>
      </w:r>
      <w:r w:rsidRPr="006B5B75">
        <w:t xml:space="preserve"> программы «Развитие физич</w:t>
      </w:r>
      <w:r w:rsidRPr="006B5B75">
        <w:t>е</w:t>
      </w:r>
      <w:r w:rsidRPr="006B5B75">
        <w:t>ской культуры и спорта в Нижневартовском районе на 2009−2013 годы» позв</w:t>
      </w:r>
      <w:r w:rsidRPr="006B5B75">
        <w:t>о</w:t>
      </w:r>
      <w:r w:rsidRPr="006B5B75">
        <w:t>лила достичь следующих показателей развития физической культуры        и спорта в районе:</w:t>
      </w:r>
    </w:p>
    <w:p w:rsidR="00D63037" w:rsidRPr="006B5B75" w:rsidRDefault="00D63037" w:rsidP="00D63037">
      <w:pPr>
        <w:ind w:firstLine="709"/>
        <w:jc w:val="both"/>
      </w:pPr>
      <w:r w:rsidRPr="006B5B75">
        <w:t>количество граждан, систематически занимающихся физической культ</w:t>
      </w:r>
      <w:r w:rsidRPr="006B5B75">
        <w:t>у</w:t>
      </w:r>
      <w:r w:rsidRPr="006B5B75">
        <w:t>рой и спортом, в районе составляет 12 367 человек, или 33,9 процентов от к</w:t>
      </w:r>
      <w:r w:rsidRPr="006B5B75">
        <w:t>о</w:t>
      </w:r>
      <w:r w:rsidRPr="006B5B75">
        <w:t>личества жителей района;</w:t>
      </w:r>
    </w:p>
    <w:p w:rsidR="00D63037" w:rsidRPr="006B5B75" w:rsidRDefault="00D63037" w:rsidP="00D63037">
      <w:pPr>
        <w:ind w:firstLine="709"/>
        <w:jc w:val="both"/>
      </w:pPr>
      <w:r w:rsidRPr="006B5B75">
        <w:t>численность занимающихся физической культурой и спортом в детско-юношеских спортивных школах составляет 1 660 человек, что составляет             28 процентов от общего количества жителей района в возрасте от 5 до 18 лет;</w:t>
      </w:r>
    </w:p>
    <w:p w:rsidR="00D63037" w:rsidRPr="006B5B75" w:rsidRDefault="00D63037" w:rsidP="00D63037">
      <w:pPr>
        <w:ind w:firstLine="709"/>
        <w:jc w:val="both"/>
      </w:pPr>
      <w:r w:rsidRPr="006B5B75">
        <w:t>количество спортсменов района, принявших участие в официальных о</w:t>
      </w:r>
      <w:r w:rsidRPr="006B5B75">
        <w:t>к</w:t>
      </w:r>
      <w:r w:rsidRPr="006B5B75">
        <w:t>ружных, всероссийских и международных соревнованиях по видам спорта</w:t>
      </w:r>
      <w:r w:rsidR="0017767C">
        <w:t>,</w:t>
      </w:r>
      <w:r w:rsidRPr="006B5B75">
        <w:t xml:space="preserve"> с</w:t>
      </w:r>
      <w:r w:rsidRPr="006B5B75">
        <w:t>о</w:t>
      </w:r>
      <w:r w:rsidRPr="006B5B75">
        <w:t>ставляет 450 человек;</w:t>
      </w:r>
    </w:p>
    <w:p w:rsidR="00D63037" w:rsidRPr="006B5B75" w:rsidRDefault="00D63037" w:rsidP="00D63037">
      <w:pPr>
        <w:ind w:firstLine="709"/>
        <w:jc w:val="both"/>
      </w:pPr>
      <w:r w:rsidRPr="006B5B75">
        <w:t>количество спортсменов района, имеющих спортивное звание, разряд: мастер спо</w:t>
      </w:r>
      <w:r w:rsidRPr="006B5B75">
        <w:t>р</w:t>
      </w:r>
      <w:r w:rsidRPr="006B5B75">
        <w:t>та России международного класса, мастер спорта России, кандидат в мастера спорта, первый спортивный разряд, − составляет 85 человек;</w:t>
      </w:r>
    </w:p>
    <w:p w:rsidR="00D63037" w:rsidRPr="006B5B75" w:rsidRDefault="00D63037" w:rsidP="00D63037">
      <w:pPr>
        <w:ind w:firstLine="709"/>
        <w:jc w:val="both"/>
      </w:pPr>
      <w:r w:rsidRPr="006B5B75">
        <w:t>на официальных окружных, всероссийских и официальных междунаро</w:t>
      </w:r>
      <w:r w:rsidRPr="006B5B75">
        <w:t>д</w:t>
      </w:r>
      <w:r w:rsidRPr="006B5B75">
        <w:t>ных соре</w:t>
      </w:r>
      <w:r w:rsidRPr="006B5B75">
        <w:t>в</w:t>
      </w:r>
      <w:r w:rsidRPr="006B5B75">
        <w:t>нованиях спортсменами района завоевано 310 медалей;</w:t>
      </w:r>
    </w:p>
    <w:p w:rsidR="00D63037" w:rsidRPr="006B5B75" w:rsidRDefault="00D63037" w:rsidP="00D63037">
      <w:pPr>
        <w:ind w:firstLine="709"/>
        <w:jc w:val="both"/>
      </w:pPr>
      <w:r w:rsidRPr="006B5B75">
        <w:t>обеспеченность единовременной пропускной способности (ЕПС) спо</w:t>
      </w:r>
      <w:r w:rsidRPr="006B5B75">
        <w:t>р</w:t>
      </w:r>
      <w:r w:rsidRPr="006B5B75">
        <w:t>тивных с</w:t>
      </w:r>
      <w:r w:rsidRPr="006B5B75">
        <w:t>о</w:t>
      </w:r>
      <w:r w:rsidRPr="006B5B75">
        <w:t>оружений составляет 33 процента.</w:t>
      </w:r>
    </w:p>
    <w:p w:rsidR="00D63037" w:rsidRPr="006B5B75" w:rsidRDefault="00D63037" w:rsidP="00D63037">
      <w:pPr>
        <w:ind w:firstLine="709"/>
        <w:jc w:val="both"/>
      </w:pPr>
      <w:r w:rsidRPr="006B5B75">
        <w:lastRenderedPageBreak/>
        <w:t>Достижение к 2020 году основного показателя «Удельный вес населения, систем</w:t>
      </w:r>
      <w:r w:rsidRPr="006B5B75">
        <w:t>а</w:t>
      </w:r>
      <w:r w:rsidRPr="006B5B75">
        <w:t>тически занимающегося физической культурой и спортом» −                  до 40 процентов. Стр</w:t>
      </w:r>
      <w:r w:rsidRPr="006B5B75">
        <w:t>а</w:t>
      </w:r>
      <w:r w:rsidRPr="006B5B75">
        <w:t xml:space="preserve">тегия социально-экономического развития </w:t>
      </w:r>
      <w:r w:rsidRPr="006B5B75">
        <w:rPr>
          <w:rFonts w:eastAsia="HiddenHorzOCR"/>
        </w:rPr>
        <w:t>Ханты-Мансийского автономного округа – Югры</w:t>
      </w:r>
      <w:r w:rsidRPr="006B5B75">
        <w:t xml:space="preserve"> до 2020 года и на период до 2030 г</w:t>
      </w:r>
      <w:r w:rsidRPr="006B5B75">
        <w:t>о</w:t>
      </w:r>
      <w:r w:rsidRPr="006B5B75">
        <w:t>да</w:t>
      </w:r>
      <w:r w:rsidRPr="006B5B75">
        <w:rPr>
          <w:rFonts w:eastAsia="MS Mincho"/>
        </w:rPr>
        <w:t xml:space="preserve"> обеспечивается за счет реализации основных мер</w:t>
      </w:r>
      <w:r w:rsidRPr="006B5B75">
        <w:rPr>
          <w:rFonts w:eastAsia="MS Mincho"/>
        </w:rPr>
        <w:t>о</w:t>
      </w:r>
      <w:r w:rsidRPr="006B5B75">
        <w:rPr>
          <w:rFonts w:eastAsia="MS Mincho"/>
        </w:rPr>
        <w:t>приятий муниципальной программы, предусматривающих:</w:t>
      </w:r>
    </w:p>
    <w:p w:rsidR="00D63037" w:rsidRPr="006B5B75" w:rsidRDefault="00D63037" w:rsidP="00D63037">
      <w:pPr>
        <w:ind w:firstLine="709"/>
        <w:jc w:val="both"/>
        <w:rPr>
          <w:rFonts w:eastAsia="MS Mincho"/>
        </w:rPr>
      </w:pPr>
      <w:r w:rsidRPr="006B5B75">
        <w:rPr>
          <w:rFonts w:eastAsia="MS Mincho"/>
        </w:rPr>
        <w:t>поэтапный рост занимающихся физической культурой и спортом за счет:</w:t>
      </w:r>
    </w:p>
    <w:p w:rsidR="00D63037" w:rsidRPr="006B5B75" w:rsidRDefault="00D63037" w:rsidP="00D63037">
      <w:pPr>
        <w:ind w:firstLine="709"/>
        <w:jc w:val="both"/>
        <w:rPr>
          <w:rFonts w:eastAsia="MS Mincho"/>
        </w:rPr>
      </w:pPr>
      <w:r w:rsidRPr="006B5B75">
        <w:rPr>
          <w:rFonts w:eastAsia="MS Mincho"/>
        </w:rPr>
        <w:t>организации и проведения спортивно-массовой работы в населенных пунктах ра</w:t>
      </w:r>
      <w:r w:rsidRPr="006B5B75">
        <w:rPr>
          <w:rFonts w:eastAsia="MS Mincho"/>
        </w:rPr>
        <w:t>й</w:t>
      </w:r>
      <w:r w:rsidRPr="006B5B75">
        <w:rPr>
          <w:rFonts w:eastAsia="MS Mincho"/>
        </w:rPr>
        <w:t>она, в том числе по национальным видам спорта;</w:t>
      </w:r>
    </w:p>
    <w:p w:rsidR="00D63037" w:rsidRPr="006B5B75" w:rsidRDefault="00D63037" w:rsidP="00D63037">
      <w:pPr>
        <w:ind w:firstLine="709"/>
        <w:jc w:val="both"/>
        <w:rPr>
          <w:rFonts w:eastAsia="MS Mincho"/>
        </w:rPr>
      </w:pPr>
      <w:r w:rsidRPr="006B5B75">
        <w:rPr>
          <w:rFonts w:eastAsia="MS Mincho"/>
        </w:rPr>
        <w:t>организации и проведения спортивных мероприятий района, в том числе по наци</w:t>
      </w:r>
      <w:r w:rsidRPr="006B5B75">
        <w:rPr>
          <w:rFonts w:eastAsia="MS Mincho"/>
        </w:rPr>
        <w:t>о</w:t>
      </w:r>
      <w:r w:rsidRPr="006B5B75">
        <w:rPr>
          <w:rFonts w:eastAsia="MS Mincho"/>
        </w:rPr>
        <w:t>нальным видам спорта;</w:t>
      </w:r>
    </w:p>
    <w:p w:rsidR="00D63037" w:rsidRPr="006B5B75" w:rsidRDefault="00D63037" w:rsidP="00D63037">
      <w:pPr>
        <w:ind w:firstLine="709"/>
        <w:jc w:val="both"/>
        <w:rPr>
          <w:rFonts w:eastAsia="MS Mincho"/>
        </w:rPr>
      </w:pPr>
      <w:r w:rsidRPr="006B5B75">
        <w:rPr>
          <w:rFonts w:eastAsia="MS Mincho"/>
        </w:rPr>
        <w:t>участия сборных команд района в спартакиадах Ханты-Мансийского а</w:t>
      </w:r>
      <w:r w:rsidRPr="006B5B75">
        <w:rPr>
          <w:rFonts w:eastAsia="MS Mincho"/>
        </w:rPr>
        <w:t>в</w:t>
      </w:r>
      <w:r w:rsidRPr="006B5B75">
        <w:rPr>
          <w:rFonts w:eastAsia="MS Mincho"/>
        </w:rPr>
        <w:t xml:space="preserve">тономного округа </w:t>
      </w:r>
      <w:r w:rsidRPr="006B5B75">
        <w:t>–</w:t>
      </w:r>
      <w:r w:rsidRPr="006B5B75">
        <w:rPr>
          <w:rFonts w:eastAsia="MS Mincho"/>
        </w:rPr>
        <w:t xml:space="preserve"> Югры, в том числе по национальным видам спорта;</w:t>
      </w:r>
    </w:p>
    <w:p w:rsidR="00D63037" w:rsidRPr="006B5B75" w:rsidRDefault="00D63037" w:rsidP="00D63037">
      <w:pPr>
        <w:ind w:firstLine="709"/>
        <w:jc w:val="both"/>
        <w:rPr>
          <w:rFonts w:eastAsia="MS Mincho"/>
        </w:rPr>
      </w:pPr>
      <w:r w:rsidRPr="006B5B75">
        <w:rPr>
          <w:rFonts w:eastAsia="MS Mincho"/>
        </w:rPr>
        <w:t>приобретения спортивной формы, спортивного инвентаря и оборудов</w:t>
      </w:r>
      <w:r w:rsidRPr="006B5B75">
        <w:rPr>
          <w:rFonts w:eastAsia="MS Mincho"/>
        </w:rPr>
        <w:t>а</w:t>
      </w:r>
      <w:r w:rsidRPr="006B5B75">
        <w:rPr>
          <w:rFonts w:eastAsia="MS Mincho"/>
        </w:rPr>
        <w:t>ния, в том числе для развития национальных видов спорта;</w:t>
      </w:r>
    </w:p>
    <w:p w:rsidR="00D63037" w:rsidRPr="006B5B75" w:rsidRDefault="00D63037" w:rsidP="00D63037">
      <w:pPr>
        <w:ind w:firstLine="709"/>
        <w:jc w:val="both"/>
        <w:rPr>
          <w:rFonts w:eastAsia="MS Mincho"/>
        </w:rPr>
      </w:pPr>
      <w:r w:rsidRPr="006B5B75">
        <w:rPr>
          <w:rFonts w:eastAsia="MS Mincho"/>
        </w:rPr>
        <w:t>повышение спортивного мастерства за счет:</w:t>
      </w:r>
    </w:p>
    <w:p w:rsidR="00D63037" w:rsidRPr="006B5B75" w:rsidRDefault="00D63037" w:rsidP="00D63037">
      <w:pPr>
        <w:ind w:firstLine="709"/>
        <w:jc w:val="both"/>
        <w:rPr>
          <w:rFonts w:eastAsia="MS Mincho"/>
        </w:rPr>
      </w:pPr>
      <w:r w:rsidRPr="006B5B75">
        <w:rPr>
          <w:rFonts w:eastAsia="MS Mincho"/>
        </w:rPr>
        <w:t xml:space="preserve">участия сборных команд района в чемпионатах и первенствах Ханты-Мансийского автономного округа </w:t>
      </w:r>
      <w:r w:rsidRPr="006B5B75">
        <w:t>–</w:t>
      </w:r>
      <w:r w:rsidRPr="006B5B75">
        <w:rPr>
          <w:rFonts w:eastAsia="MS Mincho"/>
        </w:rPr>
        <w:t xml:space="preserve"> Югры, Уральского федерального округа, России, международных с</w:t>
      </w:r>
      <w:r w:rsidRPr="006B5B75">
        <w:rPr>
          <w:rFonts w:eastAsia="MS Mincho"/>
        </w:rPr>
        <w:t>о</w:t>
      </w:r>
      <w:r w:rsidRPr="006B5B75">
        <w:rPr>
          <w:rFonts w:eastAsia="MS Mincho"/>
        </w:rPr>
        <w:t>ревнованиях;</w:t>
      </w:r>
    </w:p>
    <w:p w:rsidR="00D63037" w:rsidRPr="006B5B75" w:rsidRDefault="00D63037" w:rsidP="00D63037">
      <w:pPr>
        <w:ind w:firstLine="709"/>
        <w:jc w:val="both"/>
        <w:rPr>
          <w:rFonts w:eastAsia="MS Mincho"/>
        </w:rPr>
      </w:pPr>
      <w:r w:rsidRPr="006B5B75">
        <w:rPr>
          <w:rFonts w:eastAsia="MS Mincho"/>
        </w:rPr>
        <w:t>обеспечения экипировкой, спортивной формой;</w:t>
      </w:r>
    </w:p>
    <w:p w:rsidR="00D63037" w:rsidRPr="006B5B75" w:rsidRDefault="00D63037" w:rsidP="00D63037">
      <w:pPr>
        <w:ind w:firstLine="709"/>
        <w:jc w:val="both"/>
        <w:rPr>
          <w:rFonts w:eastAsia="MS Mincho"/>
        </w:rPr>
      </w:pPr>
      <w:r w:rsidRPr="006B5B75">
        <w:rPr>
          <w:rFonts w:eastAsia="MS Mincho"/>
        </w:rPr>
        <w:t>поощрения участников и кандидатов всероссийских и международных соревнов</w:t>
      </w:r>
      <w:r w:rsidRPr="006B5B75">
        <w:rPr>
          <w:rFonts w:eastAsia="MS Mincho"/>
        </w:rPr>
        <w:t>а</w:t>
      </w:r>
      <w:r w:rsidRPr="006B5B75">
        <w:rPr>
          <w:rFonts w:eastAsia="MS Mincho"/>
        </w:rPr>
        <w:t>ний;</w:t>
      </w:r>
    </w:p>
    <w:p w:rsidR="00D63037" w:rsidRPr="006B5B75" w:rsidRDefault="00D63037" w:rsidP="00D63037">
      <w:pPr>
        <w:ind w:firstLine="709"/>
        <w:jc w:val="both"/>
        <w:rPr>
          <w:rFonts w:eastAsia="MS Mincho"/>
        </w:rPr>
      </w:pPr>
      <w:r w:rsidRPr="006B5B75">
        <w:rPr>
          <w:rFonts w:eastAsia="MS Mincho"/>
        </w:rPr>
        <w:t>проведения выездных летних учебно-тренировочных сборов;</w:t>
      </w:r>
    </w:p>
    <w:p w:rsidR="00D63037" w:rsidRPr="006B5B75" w:rsidRDefault="00D63037" w:rsidP="00D63037">
      <w:pPr>
        <w:ind w:firstLine="709"/>
        <w:jc w:val="both"/>
        <w:rPr>
          <w:rFonts w:eastAsia="MS Mincho"/>
        </w:rPr>
      </w:pPr>
      <w:r w:rsidRPr="006B5B75">
        <w:rPr>
          <w:rFonts w:eastAsia="MS Mincho"/>
        </w:rPr>
        <w:t>проведения районного праздника «Спортивная элита»;</w:t>
      </w:r>
    </w:p>
    <w:p w:rsidR="00D63037" w:rsidRPr="006B5B75" w:rsidRDefault="00D63037" w:rsidP="00D63037">
      <w:pPr>
        <w:ind w:firstLine="709"/>
        <w:jc w:val="both"/>
        <w:rPr>
          <w:rFonts w:eastAsia="MS Mincho"/>
        </w:rPr>
      </w:pPr>
      <w:r w:rsidRPr="006B5B75">
        <w:rPr>
          <w:rFonts w:eastAsia="MS Mincho"/>
        </w:rPr>
        <w:t>сохранения и увеличения кадрового потенциала;</w:t>
      </w:r>
    </w:p>
    <w:p w:rsidR="00D63037" w:rsidRPr="006B5B75" w:rsidRDefault="00D63037" w:rsidP="00D63037">
      <w:pPr>
        <w:ind w:firstLine="709"/>
        <w:jc w:val="both"/>
        <w:rPr>
          <w:rFonts w:eastAsia="MS Mincho"/>
        </w:rPr>
      </w:pPr>
      <w:r w:rsidRPr="006B5B75">
        <w:rPr>
          <w:rFonts w:eastAsia="MS Mincho"/>
        </w:rPr>
        <w:t>улучшение материально-технической базы за счет:</w:t>
      </w:r>
    </w:p>
    <w:p w:rsidR="00D63037" w:rsidRPr="006B5B75" w:rsidRDefault="00D63037" w:rsidP="00D63037">
      <w:pPr>
        <w:ind w:firstLine="709"/>
        <w:jc w:val="both"/>
        <w:rPr>
          <w:rFonts w:eastAsia="MS Mincho"/>
        </w:rPr>
      </w:pPr>
      <w:r w:rsidRPr="006B5B75">
        <w:rPr>
          <w:rFonts w:eastAsia="MS Mincho"/>
        </w:rPr>
        <w:t>строительства новых и реконструкции имеющихся спортивных объектов;</w:t>
      </w:r>
    </w:p>
    <w:p w:rsidR="00D63037" w:rsidRPr="006B5B75" w:rsidRDefault="00D63037" w:rsidP="00D63037">
      <w:pPr>
        <w:ind w:firstLine="709"/>
        <w:jc w:val="both"/>
        <w:rPr>
          <w:rFonts w:eastAsia="MS Mincho"/>
        </w:rPr>
      </w:pPr>
      <w:r w:rsidRPr="006B5B75">
        <w:rPr>
          <w:rFonts w:eastAsia="MS Mincho"/>
        </w:rPr>
        <w:t>приобретения спортивного инвентаря и оборудования;</w:t>
      </w:r>
    </w:p>
    <w:p w:rsidR="00D63037" w:rsidRPr="006B5B75" w:rsidRDefault="00D63037" w:rsidP="00D63037">
      <w:pPr>
        <w:ind w:firstLine="709"/>
        <w:jc w:val="both"/>
        <w:rPr>
          <w:rFonts w:eastAsia="MS Mincho"/>
        </w:rPr>
      </w:pPr>
      <w:r w:rsidRPr="006B5B75">
        <w:rPr>
          <w:rFonts w:eastAsia="MS Mincho"/>
        </w:rPr>
        <w:t>внедрение новых форм организации занятий физической культурой                  и спо</w:t>
      </w:r>
      <w:r w:rsidRPr="006B5B75">
        <w:rPr>
          <w:rFonts w:eastAsia="MS Mincho"/>
        </w:rPr>
        <w:t>р</w:t>
      </w:r>
      <w:r w:rsidRPr="006B5B75">
        <w:rPr>
          <w:rFonts w:eastAsia="MS Mincho"/>
        </w:rPr>
        <w:t>том за счет:</w:t>
      </w:r>
    </w:p>
    <w:p w:rsidR="00D63037" w:rsidRPr="006B5B75" w:rsidRDefault="00D63037" w:rsidP="00D63037">
      <w:pPr>
        <w:ind w:firstLine="709"/>
        <w:jc w:val="both"/>
        <w:rPr>
          <w:rFonts w:eastAsia="MS Mincho"/>
        </w:rPr>
      </w:pPr>
      <w:r w:rsidRPr="006B5B75">
        <w:rPr>
          <w:rFonts w:eastAsia="MS Mincho"/>
        </w:rPr>
        <w:t>развития платных услуг;</w:t>
      </w:r>
    </w:p>
    <w:p w:rsidR="00D63037" w:rsidRPr="006B5B75" w:rsidRDefault="00D63037" w:rsidP="00D63037">
      <w:pPr>
        <w:ind w:firstLine="709"/>
        <w:jc w:val="both"/>
        <w:rPr>
          <w:rFonts w:eastAsia="MS Mincho"/>
        </w:rPr>
      </w:pPr>
      <w:r w:rsidRPr="006B5B75">
        <w:rPr>
          <w:rFonts w:eastAsia="MS Mincho"/>
        </w:rPr>
        <w:t>участия в смотрах-конкурсах;</w:t>
      </w:r>
    </w:p>
    <w:p w:rsidR="00D63037" w:rsidRPr="006B5B75" w:rsidRDefault="00D63037" w:rsidP="00D63037">
      <w:pPr>
        <w:ind w:firstLine="709"/>
        <w:jc w:val="both"/>
        <w:rPr>
          <w:rFonts w:eastAsia="MS Mincho"/>
        </w:rPr>
      </w:pPr>
      <w:r w:rsidRPr="006B5B75">
        <w:rPr>
          <w:rFonts w:eastAsia="MS Mincho"/>
        </w:rPr>
        <w:t>развития новых видов спорта.</w:t>
      </w:r>
    </w:p>
    <w:p w:rsidR="00D63037" w:rsidRPr="006B5B75" w:rsidRDefault="00D63037" w:rsidP="00D63037">
      <w:pPr>
        <w:pStyle w:val="ConsPlusNormal"/>
        <w:ind w:firstLine="0"/>
        <w:jc w:val="both"/>
        <w:rPr>
          <w:rFonts w:ascii="Times New Roman" w:hAnsi="Times New Roman" w:cs="Times New Roman"/>
          <w:sz w:val="28"/>
          <w:szCs w:val="28"/>
        </w:rPr>
      </w:pPr>
    </w:p>
    <w:p w:rsidR="00D63037" w:rsidRPr="006B5B75" w:rsidRDefault="00D63037" w:rsidP="00D63037">
      <w:pPr>
        <w:pStyle w:val="ConsPlusNormal"/>
        <w:widowControl/>
        <w:ind w:firstLine="0"/>
        <w:jc w:val="center"/>
        <w:rPr>
          <w:rFonts w:ascii="Times New Roman" w:hAnsi="Times New Roman" w:cs="Times New Roman"/>
          <w:b/>
          <w:sz w:val="28"/>
          <w:szCs w:val="28"/>
        </w:rPr>
      </w:pPr>
      <w:r w:rsidRPr="006B5B75">
        <w:rPr>
          <w:rFonts w:ascii="Times New Roman" w:hAnsi="Times New Roman" w:cs="Times New Roman"/>
          <w:b/>
          <w:sz w:val="28"/>
          <w:szCs w:val="28"/>
          <w:lang w:val="en-US"/>
        </w:rPr>
        <w:t>II</w:t>
      </w:r>
      <w:r w:rsidRPr="006B5B75">
        <w:rPr>
          <w:rFonts w:ascii="Times New Roman" w:hAnsi="Times New Roman" w:cs="Times New Roman"/>
          <w:b/>
          <w:sz w:val="28"/>
          <w:szCs w:val="28"/>
        </w:rPr>
        <w:t>. Цели, задачи и показатели их достижения</w:t>
      </w:r>
    </w:p>
    <w:p w:rsidR="00D63037" w:rsidRPr="006B5B75" w:rsidRDefault="00D63037" w:rsidP="00D63037">
      <w:pPr>
        <w:pStyle w:val="ConsPlusNormal"/>
        <w:ind w:firstLine="709"/>
        <w:jc w:val="both"/>
        <w:rPr>
          <w:rFonts w:ascii="Times New Roman" w:hAnsi="Times New Roman" w:cs="Times New Roman"/>
          <w:sz w:val="28"/>
          <w:szCs w:val="28"/>
        </w:rPr>
      </w:pPr>
    </w:p>
    <w:p w:rsidR="00D63037" w:rsidRDefault="00D63037" w:rsidP="00D63037">
      <w:pPr>
        <w:ind w:firstLine="709"/>
        <w:jc w:val="both"/>
        <w:rPr>
          <w:rFonts w:eastAsia="MS Mincho"/>
        </w:rPr>
      </w:pPr>
      <w:r w:rsidRPr="0017767C">
        <w:rPr>
          <w:rFonts w:eastAsia="MS Mincho"/>
        </w:rPr>
        <w:t xml:space="preserve">Основной целью муниципальной программы является </w:t>
      </w:r>
      <w:r w:rsidRPr="0017767C">
        <w:t>создание условий, ориентирующих граждан на здоровый образ жизни, в том числе на занятия ф</w:t>
      </w:r>
      <w:r w:rsidRPr="0017767C">
        <w:t>и</w:t>
      </w:r>
      <w:r w:rsidRPr="0017767C">
        <w:t>зической культурой и спортом, развитие спортивной инфраструктуры, обесп</w:t>
      </w:r>
      <w:r w:rsidRPr="0017767C">
        <w:t>е</w:t>
      </w:r>
      <w:r w:rsidRPr="0017767C">
        <w:t>чение комплексной безопасности и комфортных условий в учреждениях спорта в Нижневартовском районе</w:t>
      </w:r>
      <w:r w:rsidR="0017767C">
        <w:t>,</w:t>
      </w:r>
      <w:r w:rsidRPr="0017767C">
        <w:t xml:space="preserve"> в 2014–2020 годах</w:t>
      </w:r>
      <w:r w:rsidRPr="0017767C">
        <w:rPr>
          <w:rFonts w:eastAsia="MS Mincho"/>
        </w:rPr>
        <w:t>.</w:t>
      </w:r>
    </w:p>
    <w:p w:rsidR="0017767C" w:rsidRDefault="0017767C" w:rsidP="00D63037">
      <w:pPr>
        <w:ind w:firstLine="709"/>
        <w:jc w:val="both"/>
        <w:rPr>
          <w:rFonts w:eastAsia="MS Mincho"/>
        </w:rPr>
      </w:pPr>
    </w:p>
    <w:p w:rsidR="0017767C" w:rsidRPr="0017767C" w:rsidRDefault="0017767C" w:rsidP="00D63037">
      <w:pPr>
        <w:ind w:firstLine="709"/>
        <w:jc w:val="both"/>
        <w:rPr>
          <w:rFonts w:eastAsia="MS Mincho"/>
        </w:rPr>
      </w:pPr>
    </w:p>
    <w:p w:rsidR="00D63037" w:rsidRPr="0017767C" w:rsidRDefault="00D63037" w:rsidP="00D63037">
      <w:pPr>
        <w:ind w:firstLine="709"/>
        <w:jc w:val="both"/>
      </w:pPr>
      <w:r w:rsidRPr="0017767C">
        <w:rPr>
          <w:rFonts w:eastAsia="MS Mincho"/>
        </w:rPr>
        <w:t>Для достижения указанной цели должн</w:t>
      </w:r>
      <w:r w:rsidR="0017767C">
        <w:rPr>
          <w:rFonts w:eastAsia="MS Mincho"/>
        </w:rPr>
        <w:t>ы быть решены следующие</w:t>
      </w:r>
      <w:r w:rsidRPr="0017767C">
        <w:rPr>
          <w:rFonts w:eastAsia="MS Mincho"/>
        </w:rPr>
        <w:t xml:space="preserve"> зад</w:t>
      </w:r>
      <w:r w:rsidRPr="0017767C">
        <w:rPr>
          <w:rFonts w:eastAsia="MS Mincho"/>
        </w:rPr>
        <w:t>а</w:t>
      </w:r>
      <w:r w:rsidRPr="0017767C">
        <w:rPr>
          <w:rFonts w:eastAsia="MS Mincho"/>
        </w:rPr>
        <w:t>ч</w:t>
      </w:r>
      <w:r w:rsidR="0017767C">
        <w:rPr>
          <w:rFonts w:eastAsia="MS Mincho"/>
        </w:rPr>
        <w:t>и</w:t>
      </w:r>
      <w:r w:rsidRPr="0017767C">
        <w:rPr>
          <w:rFonts w:eastAsia="MS Mincho"/>
        </w:rPr>
        <w:t>:</w:t>
      </w:r>
    </w:p>
    <w:p w:rsidR="00D63037" w:rsidRPr="0017767C" w:rsidRDefault="00D63037" w:rsidP="00D63037">
      <w:pPr>
        <w:ind w:firstLine="709"/>
        <w:jc w:val="both"/>
        <w:rPr>
          <w:rFonts w:eastAsia="MS Mincho"/>
        </w:rPr>
      </w:pPr>
      <w:r w:rsidRPr="0017767C">
        <w:lastRenderedPageBreak/>
        <w:t>развитие массовой физической культуры и спорта, спортивной инфр</w:t>
      </w:r>
      <w:r w:rsidRPr="0017767C">
        <w:t>а</w:t>
      </w:r>
      <w:r w:rsidRPr="0017767C">
        <w:t>структуры, обеспечение комплексной безопасности и комфортных условий            в учреждениях спорта, пропаганда здорового образа жизни, реализация мер</w:t>
      </w:r>
      <w:r w:rsidRPr="0017767C">
        <w:t>о</w:t>
      </w:r>
      <w:r w:rsidRPr="0017767C">
        <w:t>приятий в области энергосбережения и повышения энергетической эффекти</w:t>
      </w:r>
      <w:r w:rsidRPr="0017767C">
        <w:t>в</w:t>
      </w:r>
      <w:r w:rsidR="0017767C">
        <w:t>ности.</w:t>
      </w:r>
    </w:p>
    <w:p w:rsidR="00D63037" w:rsidRPr="0017767C" w:rsidRDefault="00D63037" w:rsidP="00D63037">
      <w:pPr>
        <w:ind w:firstLine="709"/>
        <w:jc w:val="both"/>
        <w:rPr>
          <w:rFonts w:eastAsia="MS Mincho"/>
        </w:rPr>
      </w:pPr>
      <w:r w:rsidRPr="0017767C">
        <w:rPr>
          <w:rFonts w:eastAsia="MS Mincho"/>
        </w:rPr>
        <w:t>Решение задач муниципальной программы направлено на:</w:t>
      </w:r>
    </w:p>
    <w:p w:rsidR="00D63037" w:rsidRPr="0017767C" w:rsidRDefault="00D63037" w:rsidP="00D63037">
      <w:pPr>
        <w:ind w:firstLine="709"/>
        <w:jc w:val="both"/>
        <w:rPr>
          <w:rFonts w:eastAsia="MS Mincho"/>
        </w:rPr>
      </w:pPr>
      <w:r w:rsidRPr="0017767C">
        <w:rPr>
          <w:rFonts w:eastAsia="MS Mincho"/>
        </w:rPr>
        <w:t>формирование потребности у населения, особенно у детей и молодежи, устойчивого интереса к регулярным занятиям физической культурой и спо</w:t>
      </w:r>
      <w:r w:rsidRPr="0017767C">
        <w:rPr>
          <w:rFonts w:eastAsia="MS Mincho"/>
        </w:rPr>
        <w:t>р</w:t>
      </w:r>
      <w:r w:rsidRPr="0017767C">
        <w:rPr>
          <w:rFonts w:eastAsia="MS Mincho"/>
        </w:rPr>
        <w:t>том, здоровому образу жи</w:t>
      </w:r>
      <w:r w:rsidRPr="0017767C">
        <w:rPr>
          <w:rFonts w:eastAsia="MS Mincho"/>
        </w:rPr>
        <w:t>з</w:t>
      </w:r>
      <w:r w:rsidRPr="0017767C">
        <w:rPr>
          <w:rFonts w:eastAsia="MS Mincho"/>
        </w:rPr>
        <w:t>ни;</w:t>
      </w:r>
    </w:p>
    <w:p w:rsidR="00D63037" w:rsidRPr="0017767C" w:rsidRDefault="00D63037" w:rsidP="00D63037">
      <w:pPr>
        <w:ind w:firstLine="709"/>
        <w:jc w:val="both"/>
        <w:rPr>
          <w:rFonts w:eastAsia="MS Mincho"/>
        </w:rPr>
      </w:pPr>
      <w:r w:rsidRPr="0017767C">
        <w:rPr>
          <w:rFonts w:eastAsia="MS Mincho"/>
        </w:rPr>
        <w:t>улучшение качества физического воспитания населения;</w:t>
      </w:r>
    </w:p>
    <w:p w:rsidR="00D63037" w:rsidRPr="0017767C" w:rsidRDefault="00D63037" w:rsidP="00D63037">
      <w:pPr>
        <w:ind w:firstLine="709"/>
        <w:jc w:val="both"/>
      </w:pPr>
      <w:r w:rsidRPr="0017767C">
        <w:t>создание комфортных условий и обеспечение комплексной безопасности на объе</w:t>
      </w:r>
      <w:r w:rsidRPr="0017767C">
        <w:t>к</w:t>
      </w:r>
      <w:r w:rsidRPr="0017767C">
        <w:t>тах спорта;</w:t>
      </w:r>
    </w:p>
    <w:p w:rsidR="00D63037" w:rsidRPr="0017767C" w:rsidRDefault="00D63037" w:rsidP="00D63037">
      <w:pPr>
        <w:ind w:firstLine="709"/>
        <w:jc w:val="both"/>
        <w:rPr>
          <w:rFonts w:eastAsia="MS Mincho"/>
        </w:rPr>
      </w:pPr>
      <w:r w:rsidRPr="0017767C">
        <w:rPr>
          <w:rFonts w:eastAsia="MS Mincho"/>
        </w:rPr>
        <w:t>укрепление материально-технической базы;</w:t>
      </w:r>
    </w:p>
    <w:p w:rsidR="00D63037" w:rsidRPr="0017767C" w:rsidRDefault="00D63037" w:rsidP="00D63037">
      <w:pPr>
        <w:ind w:firstLine="709"/>
        <w:jc w:val="both"/>
        <w:rPr>
          <w:lang w:eastAsia="ar-SA"/>
        </w:rPr>
      </w:pPr>
      <w:r w:rsidRPr="0017767C">
        <w:t xml:space="preserve">создание условий для </w:t>
      </w:r>
      <w:r w:rsidRPr="0017767C">
        <w:rPr>
          <w:lang w:eastAsia="ar-SA"/>
        </w:rPr>
        <w:t>развития дополнительного образования детей;</w:t>
      </w:r>
    </w:p>
    <w:p w:rsidR="00D63037" w:rsidRPr="0017767C" w:rsidRDefault="00D63037" w:rsidP="00D63037">
      <w:pPr>
        <w:ind w:firstLine="709"/>
        <w:jc w:val="both"/>
        <w:rPr>
          <w:rFonts w:eastAsia="MS Mincho"/>
        </w:rPr>
      </w:pPr>
      <w:r w:rsidRPr="0017767C">
        <w:rPr>
          <w:rFonts w:eastAsia="MS Mincho"/>
        </w:rPr>
        <w:t>внедрение новых форм организации физкультурно-оздоровительной                       и спортивно-массовой работы.</w:t>
      </w:r>
    </w:p>
    <w:p w:rsidR="00D63037" w:rsidRPr="0017767C" w:rsidRDefault="00D63037" w:rsidP="00D63037">
      <w:pPr>
        <w:ind w:firstLine="709"/>
        <w:jc w:val="both"/>
        <w:rPr>
          <w:rFonts w:eastAsia="MS Mincho"/>
        </w:rPr>
      </w:pPr>
      <w:r w:rsidRPr="0017767C">
        <w:rPr>
          <w:rFonts w:eastAsia="MS Mincho"/>
        </w:rPr>
        <w:t>Реализация муниципальной программы рассчитана на 7 лет и предусма</w:t>
      </w:r>
      <w:r w:rsidRPr="0017767C">
        <w:rPr>
          <w:rFonts w:eastAsia="MS Mincho"/>
        </w:rPr>
        <w:t>т</w:t>
      </w:r>
      <w:r w:rsidRPr="0017767C">
        <w:rPr>
          <w:rFonts w:eastAsia="MS Mincho"/>
        </w:rPr>
        <w:t>ривает:</w:t>
      </w:r>
    </w:p>
    <w:p w:rsidR="00D63037" w:rsidRPr="0017767C" w:rsidRDefault="00D63037" w:rsidP="00D63037">
      <w:pPr>
        <w:ind w:firstLine="709"/>
        <w:jc w:val="both"/>
      </w:pPr>
      <w:r w:rsidRPr="0017767C">
        <w:rPr>
          <w:rFonts w:eastAsia="MS Mincho"/>
        </w:rPr>
        <w:t>1. Ежегодный рост количества населения, занимающегося физической культурой и спортом.</w:t>
      </w:r>
    </w:p>
    <w:p w:rsidR="00D63037" w:rsidRPr="0017767C" w:rsidRDefault="00D63037" w:rsidP="00D63037">
      <w:pPr>
        <w:ind w:firstLine="709"/>
        <w:jc w:val="both"/>
      </w:pPr>
      <w:r w:rsidRPr="0017767C">
        <w:t>Показатель формируется путем ежегодного подсчета количества регуля</w:t>
      </w:r>
      <w:r w:rsidRPr="0017767C">
        <w:t>р</w:t>
      </w:r>
      <w:r w:rsidRPr="0017767C">
        <w:t>но зан</w:t>
      </w:r>
      <w:r w:rsidRPr="0017767C">
        <w:t>и</w:t>
      </w:r>
      <w:r w:rsidRPr="0017767C">
        <w:t>мающихся физической культурой и спортом.</w:t>
      </w:r>
    </w:p>
    <w:p w:rsidR="00D63037" w:rsidRPr="0017767C" w:rsidRDefault="00D63037" w:rsidP="00D63037">
      <w:pPr>
        <w:ind w:firstLine="709"/>
        <w:jc w:val="both"/>
      </w:pPr>
      <w:r w:rsidRPr="0017767C">
        <w:t>2. Увеличение количества спортсменов района, принявших участие                в оф</w:t>
      </w:r>
      <w:r w:rsidRPr="0017767C">
        <w:t>и</w:t>
      </w:r>
      <w:r w:rsidRPr="0017767C">
        <w:t>циальных окружных, всероссийских и международных соревнованиях           по видам спорта.</w:t>
      </w:r>
    </w:p>
    <w:p w:rsidR="00D63037" w:rsidRPr="0017767C" w:rsidRDefault="00D63037" w:rsidP="00D63037">
      <w:pPr>
        <w:ind w:firstLine="709"/>
        <w:jc w:val="both"/>
      </w:pPr>
      <w:r w:rsidRPr="0017767C">
        <w:t>Показатель формируется путем ежегодного подсчета количества спор</w:t>
      </w:r>
      <w:r w:rsidRPr="0017767C">
        <w:t>т</w:t>
      </w:r>
      <w:r w:rsidRPr="0017767C">
        <w:t>сменов ра</w:t>
      </w:r>
      <w:r w:rsidRPr="0017767C">
        <w:t>й</w:t>
      </w:r>
      <w:r w:rsidRPr="0017767C">
        <w:t>она, принявших участие в официальных окружных, всероссийских   и международных соре</w:t>
      </w:r>
      <w:r w:rsidRPr="0017767C">
        <w:t>в</w:t>
      </w:r>
      <w:r w:rsidRPr="0017767C">
        <w:t>нованиях по видам спорта.</w:t>
      </w:r>
    </w:p>
    <w:p w:rsidR="00D63037" w:rsidRPr="0017767C" w:rsidRDefault="00D63037" w:rsidP="00D63037">
      <w:pPr>
        <w:ind w:firstLine="709"/>
        <w:jc w:val="both"/>
      </w:pPr>
      <w:r w:rsidRPr="0017767C">
        <w:t>3. Увеличение численности занимающихся физической культурой и спо</w:t>
      </w:r>
      <w:r w:rsidRPr="0017767C">
        <w:t>р</w:t>
      </w:r>
      <w:r w:rsidRPr="0017767C">
        <w:t>том в де</w:t>
      </w:r>
      <w:r w:rsidRPr="0017767C">
        <w:t>т</w:t>
      </w:r>
      <w:r w:rsidRPr="0017767C">
        <w:t xml:space="preserve">ско-юношеских спортивных школах. </w:t>
      </w:r>
    </w:p>
    <w:p w:rsidR="00D63037" w:rsidRPr="0017767C" w:rsidRDefault="00D63037" w:rsidP="00D63037">
      <w:pPr>
        <w:ind w:firstLine="709"/>
        <w:jc w:val="both"/>
      </w:pPr>
      <w:r w:rsidRPr="0017767C">
        <w:t>Показатель формируется путем ежегодного подсчета количества зан</w:t>
      </w:r>
      <w:r w:rsidRPr="0017767C">
        <w:t>и</w:t>
      </w:r>
      <w:r w:rsidRPr="0017767C">
        <w:t>мающихся в спортивных школах района.</w:t>
      </w:r>
    </w:p>
    <w:p w:rsidR="00D63037" w:rsidRPr="0017767C" w:rsidRDefault="00D63037" w:rsidP="00D63037">
      <w:pPr>
        <w:ind w:firstLine="709"/>
        <w:jc w:val="both"/>
      </w:pPr>
      <w:r w:rsidRPr="0017767C">
        <w:rPr>
          <w:rFonts w:eastAsia="MS Mincho"/>
        </w:rPr>
        <w:t>4. Ежегодный рост количества населения, выполнившего спортивные разряды.</w:t>
      </w:r>
    </w:p>
    <w:p w:rsidR="00D63037" w:rsidRPr="0017767C" w:rsidRDefault="00D63037" w:rsidP="00D63037">
      <w:pPr>
        <w:ind w:firstLine="709"/>
        <w:jc w:val="both"/>
        <w:rPr>
          <w:rFonts w:eastAsia="MS Mincho"/>
        </w:rPr>
      </w:pPr>
      <w:r w:rsidRPr="0017767C">
        <w:t>Показатель формируется на основе ежегодных приказов Министерства спорта Российской Федерации по присвоению спортивных званий, Департ</w:t>
      </w:r>
      <w:r w:rsidRPr="0017767C">
        <w:t>а</w:t>
      </w:r>
      <w:r w:rsidRPr="0017767C">
        <w:t>мента физической культуры и спорта Ханты-Мансийского автономного округа – Югры, отдела по физической культуре и спорту администрации района по присвоению спортивных разрядов и определяется ежегодно путем подсчета к</w:t>
      </w:r>
      <w:r w:rsidRPr="0017767C">
        <w:t>о</w:t>
      </w:r>
      <w:r w:rsidRPr="0017767C">
        <w:t>личества присвоенных спортивных званий и разрядов.</w:t>
      </w:r>
    </w:p>
    <w:p w:rsidR="00D63037" w:rsidRPr="0017767C" w:rsidRDefault="00D63037" w:rsidP="00D63037">
      <w:pPr>
        <w:ind w:firstLine="709"/>
        <w:jc w:val="both"/>
        <w:rPr>
          <w:rFonts w:eastAsia="MS Mincho"/>
        </w:rPr>
      </w:pPr>
      <w:r w:rsidRPr="0017767C">
        <w:rPr>
          <w:rFonts w:eastAsia="MS Mincho"/>
        </w:rPr>
        <w:t>5. Ежегодный рост количества медалей, завоеванных спортсменами ра</w:t>
      </w:r>
      <w:r w:rsidRPr="0017767C">
        <w:rPr>
          <w:rFonts w:eastAsia="MS Mincho"/>
        </w:rPr>
        <w:t>й</w:t>
      </w:r>
      <w:r w:rsidRPr="0017767C">
        <w:rPr>
          <w:rFonts w:eastAsia="MS Mincho"/>
        </w:rPr>
        <w:t>она.</w:t>
      </w:r>
    </w:p>
    <w:p w:rsidR="00D63037" w:rsidRPr="0017767C" w:rsidRDefault="00D63037" w:rsidP="00D63037">
      <w:pPr>
        <w:ind w:firstLine="709"/>
        <w:jc w:val="both"/>
      </w:pPr>
      <w:r w:rsidRPr="0017767C">
        <w:t>Данный показатель определяется ежегодно по количеству медалей, заво</w:t>
      </w:r>
      <w:r w:rsidRPr="0017767C">
        <w:t>е</w:t>
      </w:r>
      <w:r w:rsidRPr="0017767C">
        <w:t>ванных спортсменами района на соревнованиях окружного, регионального, всероссийского, межд</w:t>
      </w:r>
      <w:r w:rsidRPr="0017767C">
        <w:t>у</w:t>
      </w:r>
      <w:r w:rsidRPr="0017767C">
        <w:t>народного уровня.</w:t>
      </w:r>
    </w:p>
    <w:p w:rsidR="00D63037" w:rsidRPr="0017767C" w:rsidRDefault="00D63037" w:rsidP="00D63037">
      <w:pPr>
        <w:ind w:firstLine="709"/>
        <w:jc w:val="both"/>
      </w:pPr>
      <w:r w:rsidRPr="0017767C">
        <w:lastRenderedPageBreak/>
        <w:t>6. Увеличение обеспеченности единовременной пропускной способн</w:t>
      </w:r>
      <w:r w:rsidRPr="0017767C">
        <w:t>о</w:t>
      </w:r>
      <w:r w:rsidRPr="0017767C">
        <w:t xml:space="preserve">стью (ЕПС) спортивных сооружений. </w:t>
      </w:r>
    </w:p>
    <w:p w:rsidR="00D63037" w:rsidRPr="0017767C" w:rsidRDefault="00D63037" w:rsidP="00D63037">
      <w:pPr>
        <w:ind w:firstLine="709"/>
        <w:jc w:val="both"/>
      </w:pPr>
      <w:r w:rsidRPr="0017767C">
        <w:t>Данный показатель определяет отношение единовременной пропускной способн</w:t>
      </w:r>
      <w:r w:rsidRPr="0017767C">
        <w:t>о</w:t>
      </w:r>
      <w:r w:rsidRPr="0017767C">
        <w:t>сти спортивных сооружений по состоянию на 1 января к численности населения на 1 января, умноженное на 10 000, деленное на нормативный пок</w:t>
      </w:r>
      <w:r w:rsidRPr="0017767C">
        <w:t>а</w:t>
      </w:r>
      <w:r w:rsidRPr="0017767C">
        <w:t>затель (1 900), умноженное на 100 процентов.</w:t>
      </w:r>
    </w:p>
    <w:p w:rsidR="00D63037" w:rsidRPr="0017767C" w:rsidRDefault="00D63037" w:rsidP="00D63037">
      <w:pPr>
        <w:ind w:firstLine="709"/>
        <w:jc w:val="both"/>
      </w:pPr>
      <w:r w:rsidRPr="0017767C">
        <w:t>7. Увеличение удельного веса населения, систематически занимающегося физич</w:t>
      </w:r>
      <w:r w:rsidRPr="0017767C">
        <w:t>е</w:t>
      </w:r>
      <w:r w:rsidRPr="0017767C">
        <w:t xml:space="preserve">ской культурой и спортом. </w:t>
      </w:r>
    </w:p>
    <w:p w:rsidR="00D63037" w:rsidRPr="0017767C" w:rsidRDefault="00D63037" w:rsidP="00D63037">
      <w:pPr>
        <w:ind w:firstLine="709"/>
        <w:jc w:val="both"/>
      </w:pPr>
      <w:r w:rsidRPr="0017767C">
        <w:t>Показатель характеризуется отношением числа лиц, занимающихся ф</w:t>
      </w:r>
      <w:r w:rsidRPr="0017767C">
        <w:t>и</w:t>
      </w:r>
      <w:r w:rsidRPr="0017767C">
        <w:t>зической культурой и спортом, к общей численности населения на 1 января, умноженн</w:t>
      </w:r>
      <w:r w:rsidR="009608D9">
        <w:t>ым</w:t>
      </w:r>
      <w:r w:rsidRPr="0017767C">
        <w:t xml:space="preserve"> на 100 пр</w:t>
      </w:r>
      <w:r w:rsidRPr="0017767C">
        <w:t>о</w:t>
      </w:r>
      <w:r w:rsidRPr="0017767C">
        <w:t>центов.</w:t>
      </w:r>
    </w:p>
    <w:p w:rsidR="00D63037" w:rsidRPr="0017767C" w:rsidRDefault="00D63037" w:rsidP="00D63037">
      <w:pPr>
        <w:ind w:firstLine="709"/>
        <w:jc w:val="both"/>
      </w:pPr>
      <w:r w:rsidRPr="0017767C">
        <w:t>8. Увеличение доли детей, занимающихся физической культурой и спо</w:t>
      </w:r>
      <w:r w:rsidRPr="0017767C">
        <w:t>р</w:t>
      </w:r>
      <w:r w:rsidRPr="0017767C">
        <w:t>том в де</w:t>
      </w:r>
      <w:r w:rsidRPr="0017767C">
        <w:t>т</w:t>
      </w:r>
      <w:r w:rsidRPr="0017767C">
        <w:t xml:space="preserve">ско-юношеских спортивных школах, в возрасте от 5 до 18 лет. </w:t>
      </w:r>
    </w:p>
    <w:p w:rsidR="00D63037" w:rsidRPr="0017767C" w:rsidRDefault="00D63037" w:rsidP="00D63037">
      <w:pPr>
        <w:ind w:firstLine="709"/>
        <w:jc w:val="both"/>
        <w:rPr>
          <w:rFonts w:eastAsia="MS Mincho"/>
        </w:rPr>
      </w:pPr>
      <w:r w:rsidRPr="0017767C">
        <w:t>Данный показатель характеризуется отношением числа детей в возрасте от 5 до 18 лет, занимающихся физической культурой и спортом в учреждениях дополнительного образования детей физкультурно-спортивной направленн</w:t>
      </w:r>
      <w:r w:rsidRPr="0017767C">
        <w:t>о</w:t>
      </w:r>
      <w:r w:rsidRPr="0017767C">
        <w:t>сти, к среднегодовой численности да</w:t>
      </w:r>
      <w:r w:rsidRPr="0017767C">
        <w:t>н</w:t>
      </w:r>
      <w:r w:rsidRPr="0017767C">
        <w:t>но</w:t>
      </w:r>
      <w:r w:rsidR="009608D9">
        <w:t>й категории населения, умноженным</w:t>
      </w:r>
      <w:r w:rsidRPr="0017767C">
        <w:t xml:space="preserve">          на 100 процентов, по состоянию на 1 января.</w:t>
      </w:r>
    </w:p>
    <w:p w:rsidR="00D63037" w:rsidRPr="0017767C" w:rsidRDefault="00D63037" w:rsidP="00D63037">
      <w:pPr>
        <w:ind w:firstLine="709"/>
        <w:jc w:val="both"/>
      </w:pPr>
      <w:r w:rsidRPr="0017767C">
        <w:t>9. Доля положительных отзывов, полученных в ходе социологических и</w:t>
      </w:r>
      <w:r w:rsidRPr="0017767C">
        <w:t>с</w:t>
      </w:r>
      <w:r w:rsidRPr="0017767C">
        <w:t>следов</w:t>
      </w:r>
      <w:r w:rsidRPr="0017767C">
        <w:t>а</w:t>
      </w:r>
      <w:r w:rsidRPr="0017767C">
        <w:t xml:space="preserve">ний. </w:t>
      </w:r>
    </w:p>
    <w:p w:rsidR="00D63037" w:rsidRPr="0017767C" w:rsidRDefault="00D63037" w:rsidP="00D63037">
      <w:pPr>
        <w:ind w:firstLine="709"/>
        <w:jc w:val="both"/>
      </w:pPr>
      <w:r w:rsidRPr="0017767C">
        <w:t>Показатель характеризуется отношением числа полученных положител</w:t>
      </w:r>
      <w:r w:rsidRPr="0017767C">
        <w:t>ь</w:t>
      </w:r>
      <w:r w:rsidRPr="0017767C">
        <w:t>ных отз</w:t>
      </w:r>
      <w:r w:rsidRPr="0017767C">
        <w:t>ы</w:t>
      </w:r>
      <w:r w:rsidRPr="0017767C">
        <w:t>вов к числу участников социологических исследований</w:t>
      </w:r>
      <w:r w:rsidR="009608D9">
        <w:t>, умноженным</w:t>
      </w:r>
      <w:r w:rsidRPr="0017767C">
        <w:t xml:space="preserve"> на 100 процентов.</w:t>
      </w:r>
    </w:p>
    <w:p w:rsidR="00D63037" w:rsidRPr="0017767C" w:rsidRDefault="00D63037" w:rsidP="00D63037">
      <w:pPr>
        <w:ind w:firstLine="709"/>
        <w:jc w:val="both"/>
      </w:pPr>
      <w:r w:rsidRPr="0017767C">
        <w:t>10. Реализация энергосберегающих мероприятий.</w:t>
      </w:r>
    </w:p>
    <w:p w:rsidR="00D63037" w:rsidRPr="0017767C" w:rsidRDefault="00D63037" w:rsidP="00D63037">
      <w:pPr>
        <w:ind w:firstLine="709"/>
        <w:jc w:val="both"/>
      </w:pPr>
      <w:r w:rsidRPr="0017767C">
        <w:t>Расчет показателей в области энергосбережения и повышения энергоэ</w:t>
      </w:r>
      <w:r w:rsidRPr="0017767C">
        <w:t>ф</w:t>
      </w:r>
      <w:r w:rsidRPr="0017767C">
        <w:t>фективности осуществляется по следующим формулам:</w:t>
      </w:r>
    </w:p>
    <w:p w:rsidR="00D63037" w:rsidRPr="0017767C" w:rsidRDefault="00D63037" w:rsidP="00D63037">
      <w:pPr>
        <w:ind w:firstLine="709"/>
        <w:jc w:val="both"/>
      </w:pPr>
      <w:r w:rsidRPr="0017767C">
        <w:t>1. Удельный расход электрической энергии (в расчете на 1 кв. м общей площади).</w:t>
      </w:r>
    </w:p>
    <w:p w:rsidR="00D63037" w:rsidRPr="0017767C" w:rsidRDefault="00D63037" w:rsidP="00D63037">
      <w:pPr>
        <w:ind w:firstLine="709"/>
        <w:jc w:val="both"/>
      </w:pPr>
      <w:r w:rsidRPr="0017767C">
        <w:t>Показатель (Уэл.э.) определяется по формуле:</w:t>
      </w:r>
    </w:p>
    <w:p w:rsidR="00D63037" w:rsidRPr="0017767C" w:rsidRDefault="00D63037" w:rsidP="00D63037">
      <w:pPr>
        <w:ind w:firstLine="709"/>
        <w:jc w:val="both"/>
      </w:pPr>
      <w:r w:rsidRPr="0017767C">
        <w:t>Уэл.э. = ОПэл.э. ÷ Пу (кВт×ч ÷ кв. м), где:</w:t>
      </w:r>
    </w:p>
    <w:p w:rsidR="00D63037" w:rsidRPr="0017767C" w:rsidRDefault="00D63037" w:rsidP="00D63037">
      <w:pPr>
        <w:ind w:firstLine="709"/>
        <w:jc w:val="both"/>
      </w:pPr>
      <w:r w:rsidRPr="0017767C">
        <w:t>ОПэл.э – годовой объем потребления электрической энергии в учрежд</w:t>
      </w:r>
      <w:r w:rsidRPr="0017767C">
        <w:t>е</w:t>
      </w:r>
      <w:r w:rsidRPr="0017767C">
        <w:t>ниях, кВт×ч;</w:t>
      </w:r>
    </w:p>
    <w:p w:rsidR="00D63037" w:rsidRPr="0017767C" w:rsidRDefault="00D63037" w:rsidP="00D63037">
      <w:pPr>
        <w:ind w:firstLine="709"/>
        <w:jc w:val="both"/>
      </w:pPr>
      <w:r w:rsidRPr="0017767C">
        <w:t>Пу – площадь размещения учреждений, кв. м.</w:t>
      </w:r>
    </w:p>
    <w:p w:rsidR="00D63037" w:rsidRPr="0017767C" w:rsidRDefault="00D63037" w:rsidP="00D63037">
      <w:pPr>
        <w:ind w:firstLine="709"/>
        <w:jc w:val="both"/>
      </w:pPr>
      <w:r w:rsidRPr="0017767C">
        <w:t>2. Удельный расход тепловой энергии на снабжение учреждения (в расч</w:t>
      </w:r>
      <w:r w:rsidRPr="0017767C">
        <w:t>е</w:t>
      </w:r>
      <w:r w:rsidRPr="0017767C">
        <w:t>те на 1 кв. м общей площади).</w:t>
      </w:r>
    </w:p>
    <w:p w:rsidR="00D63037" w:rsidRPr="0017767C" w:rsidRDefault="00D63037" w:rsidP="00D63037">
      <w:pPr>
        <w:ind w:firstLine="709"/>
        <w:jc w:val="both"/>
      </w:pPr>
      <w:r w:rsidRPr="0017767C">
        <w:t xml:space="preserve">Показатель (Утеп.э.) определяется по формуле: </w:t>
      </w:r>
    </w:p>
    <w:p w:rsidR="00D63037" w:rsidRPr="0017767C" w:rsidRDefault="00D63037" w:rsidP="00D63037">
      <w:pPr>
        <w:ind w:firstLine="709"/>
        <w:jc w:val="both"/>
      </w:pPr>
      <w:r w:rsidRPr="0017767C">
        <w:t>Утеп.э. = ОПтеп.э. ÷ Пу. (Гкал ÷ кв. м), где:</w:t>
      </w:r>
    </w:p>
    <w:p w:rsidR="00D63037" w:rsidRPr="0017767C" w:rsidRDefault="00D63037" w:rsidP="00D63037">
      <w:pPr>
        <w:ind w:firstLine="709"/>
        <w:jc w:val="both"/>
      </w:pPr>
      <w:r w:rsidRPr="0017767C">
        <w:t>ОПтеп.э – годовой объем потребления тепловой энергии в учреждениях, Гкал;</w:t>
      </w:r>
    </w:p>
    <w:p w:rsidR="00D63037" w:rsidRPr="0017767C" w:rsidRDefault="00D63037" w:rsidP="00D63037">
      <w:pPr>
        <w:ind w:firstLine="709"/>
        <w:jc w:val="both"/>
      </w:pPr>
      <w:r w:rsidRPr="0017767C">
        <w:t>Пу – площадь размещения учреждений, кв. м.</w:t>
      </w:r>
    </w:p>
    <w:p w:rsidR="00D63037" w:rsidRPr="0017767C" w:rsidRDefault="00D63037" w:rsidP="00D63037">
      <w:pPr>
        <w:ind w:firstLine="709"/>
        <w:jc w:val="both"/>
      </w:pPr>
      <w:r w:rsidRPr="0017767C">
        <w:t>3. Удельный расход холодной воды на снабжение учреждения (в расчете на 1 чел</w:t>
      </w:r>
      <w:r w:rsidRPr="0017767C">
        <w:t>о</w:t>
      </w:r>
      <w:r w:rsidRPr="0017767C">
        <w:t xml:space="preserve">века). </w:t>
      </w:r>
    </w:p>
    <w:p w:rsidR="00D63037" w:rsidRPr="0017767C" w:rsidRDefault="00D63037" w:rsidP="00D63037">
      <w:pPr>
        <w:ind w:firstLine="709"/>
        <w:jc w:val="both"/>
      </w:pPr>
      <w:r w:rsidRPr="0017767C">
        <w:t xml:space="preserve">Показатель (Ухвс) определяется по формуле: </w:t>
      </w:r>
    </w:p>
    <w:p w:rsidR="00D63037" w:rsidRPr="0017767C" w:rsidRDefault="00D63037" w:rsidP="00D63037">
      <w:pPr>
        <w:ind w:firstLine="709"/>
        <w:jc w:val="both"/>
      </w:pPr>
      <w:r w:rsidRPr="0017767C">
        <w:t>Ухвс = ОПхвс ÷ Ку. (куб. м ÷ чел.), где:</w:t>
      </w:r>
    </w:p>
    <w:p w:rsidR="00D63037" w:rsidRPr="0017767C" w:rsidRDefault="00D63037" w:rsidP="00D63037">
      <w:pPr>
        <w:ind w:firstLine="709"/>
        <w:jc w:val="both"/>
      </w:pPr>
      <w:r w:rsidRPr="0017767C">
        <w:lastRenderedPageBreak/>
        <w:t>ОПхвс – годовой объем потребления холодной воды в учреждениях,            куб. м;</w:t>
      </w:r>
    </w:p>
    <w:p w:rsidR="00D63037" w:rsidRPr="0017767C" w:rsidRDefault="00D63037" w:rsidP="00D63037">
      <w:pPr>
        <w:ind w:firstLine="709"/>
        <w:jc w:val="both"/>
      </w:pPr>
      <w:r w:rsidRPr="0017767C">
        <w:t>Ку – количество работников учреждений, чел.</w:t>
      </w:r>
    </w:p>
    <w:p w:rsidR="00D63037" w:rsidRPr="0017767C" w:rsidRDefault="00D63037" w:rsidP="00D63037">
      <w:pPr>
        <w:ind w:firstLine="709"/>
        <w:jc w:val="both"/>
      </w:pPr>
      <w:r w:rsidRPr="0017767C">
        <w:t>4. Удельный расход горячей воды на снабжение учреждения (в расчете              на 1 человека).</w:t>
      </w:r>
    </w:p>
    <w:p w:rsidR="00D63037" w:rsidRPr="0017767C" w:rsidRDefault="00D63037" w:rsidP="00D63037">
      <w:pPr>
        <w:ind w:firstLine="709"/>
        <w:jc w:val="both"/>
      </w:pPr>
      <w:r w:rsidRPr="0017767C">
        <w:t xml:space="preserve">Показатель (Угвс.) определяется по формуле: </w:t>
      </w:r>
    </w:p>
    <w:p w:rsidR="00D63037" w:rsidRPr="0017767C" w:rsidRDefault="00D63037" w:rsidP="00D63037">
      <w:pPr>
        <w:ind w:firstLine="709"/>
        <w:jc w:val="both"/>
      </w:pPr>
      <w:r w:rsidRPr="0017767C">
        <w:t>Угвс. = ОПгвс ÷ Ку (куб. м ÷ чел.), где:</w:t>
      </w:r>
    </w:p>
    <w:p w:rsidR="00D63037" w:rsidRPr="0017767C" w:rsidRDefault="00D63037" w:rsidP="00D63037">
      <w:pPr>
        <w:ind w:firstLine="709"/>
        <w:jc w:val="both"/>
      </w:pPr>
      <w:r w:rsidRPr="0017767C">
        <w:t>ОПгвс – годовой объем потребления горячей воды в учреждениях, куб. м;</w:t>
      </w:r>
    </w:p>
    <w:p w:rsidR="00D63037" w:rsidRPr="0017767C" w:rsidRDefault="00D63037" w:rsidP="00D63037">
      <w:pPr>
        <w:ind w:firstLine="709"/>
        <w:jc w:val="both"/>
      </w:pPr>
      <w:r w:rsidRPr="0017767C">
        <w:t>Ку – количество работников учреждений, чел.</w:t>
      </w:r>
    </w:p>
    <w:p w:rsidR="00D63037" w:rsidRPr="0017767C" w:rsidRDefault="00D63037" w:rsidP="00D63037">
      <w:pPr>
        <w:pStyle w:val="ConsPlusNormal"/>
        <w:widowControl/>
        <w:ind w:firstLine="709"/>
        <w:jc w:val="both"/>
        <w:rPr>
          <w:rFonts w:ascii="Times New Roman" w:hAnsi="Times New Roman" w:cs="Times New Roman"/>
          <w:sz w:val="28"/>
          <w:szCs w:val="28"/>
        </w:rPr>
      </w:pPr>
      <w:r w:rsidRPr="0017767C">
        <w:rPr>
          <w:rFonts w:ascii="Times New Roman" w:hAnsi="Times New Roman" w:cs="Times New Roman"/>
          <w:sz w:val="28"/>
          <w:szCs w:val="28"/>
        </w:rPr>
        <w:t>Показатели непосредственных и конечных результатов приведены в пр</w:t>
      </w:r>
      <w:r w:rsidRPr="0017767C">
        <w:rPr>
          <w:rFonts w:ascii="Times New Roman" w:hAnsi="Times New Roman" w:cs="Times New Roman"/>
          <w:sz w:val="28"/>
          <w:szCs w:val="28"/>
        </w:rPr>
        <w:t>и</w:t>
      </w:r>
      <w:r w:rsidRPr="0017767C">
        <w:rPr>
          <w:rFonts w:ascii="Times New Roman" w:hAnsi="Times New Roman" w:cs="Times New Roman"/>
          <w:sz w:val="28"/>
          <w:szCs w:val="28"/>
        </w:rPr>
        <w:t>ложении 1 к муниципальной программе.</w:t>
      </w:r>
    </w:p>
    <w:p w:rsidR="00D63037" w:rsidRPr="0017767C" w:rsidRDefault="00D63037" w:rsidP="009608D9">
      <w:pPr>
        <w:pStyle w:val="ConsPlusNormal"/>
        <w:ind w:firstLine="0"/>
        <w:jc w:val="center"/>
        <w:rPr>
          <w:rFonts w:ascii="Times New Roman" w:hAnsi="Times New Roman" w:cs="Times New Roman"/>
          <w:sz w:val="28"/>
          <w:szCs w:val="28"/>
        </w:rPr>
      </w:pPr>
    </w:p>
    <w:p w:rsidR="00D63037" w:rsidRPr="006B5B75" w:rsidRDefault="00D63037" w:rsidP="009608D9">
      <w:pPr>
        <w:pStyle w:val="ConsPlusNormal"/>
        <w:widowControl/>
        <w:ind w:firstLine="0"/>
        <w:jc w:val="center"/>
        <w:rPr>
          <w:rFonts w:ascii="Times New Roman" w:hAnsi="Times New Roman" w:cs="Times New Roman"/>
          <w:b/>
          <w:sz w:val="28"/>
          <w:szCs w:val="28"/>
        </w:rPr>
      </w:pPr>
      <w:r w:rsidRPr="006B5B75">
        <w:rPr>
          <w:rFonts w:ascii="Times New Roman" w:hAnsi="Times New Roman" w:cs="Times New Roman"/>
          <w:b/>
          <w:sz w:val="28"/>
          <w:szCs w:val="28"/>
          <w:lang w:val="en-US"/>
        </w:rPr>
        <w:t>III</w:t>
      </w:r>
      <w:r w:rsidRPr="006B5B75">
        <w:rPr>
          <w:rFonts w:ascii="Times New Roman" w:hAnsi="Times New Roman" w:cs="Times New Roman"/>
          <w:b/>
          <w:sz w:val="28"/>
          <w:szCs w:val="28"/>
        </w:rPr>
        <w:t xml:space="preserve">. </w:t>
      </w:r>
      <w:r w:rsidR="009608D9">
        <w:rPr>
          <w:rFonts w:ascii="Times New Roman" w:hAnsi="Times New Roman" w:cs="Times New Roman"/>
          <w:b/>
          <w:sz w:val="28"/>
          <w:szCs w:val="28"/>
        </w:rPr>
        <w:t>Х</w:t>
      </w:r>
      <w:r w:rsidRPr="006B5B75">
        <w:rPr>
          <w:rFonts w:ascii="Times New Roman" w:hAnsi="Times New Roman" w:cs="Times New Roman"/>
          <w:b/>
          <w:sz w:val="28"/>
          <w:szCs w:val="28"/>
        </w:rPr>
        <w:t>арактеристика</w:t>
      </w:r>
      <w:r w:rsidR="009608D9">
        <w:rPr>
          <w:rFonts w:ascii="Times New Roman" w:hAnsi="Times New Roman" w:cs="Times New Roman"/>
          <w:b/>
          <w:sz w:val="28"/>
          <w:szCs w:val="28"/>
        </w:rPr>
        <w:t xml:space="preserve"> основных </w:t>
      </w:r>
      <w:r w:rsidRPr="006B5B75">
        <w:rPr>
          <w:rFonts w:ascii="Times New Roman" w:hAnsi="Times New Roman" w:cs="Times New Roman"/>
          <w:b/>
          <w:sz w:val="28"/>
          <w:szCs w:val="28"/>
        </w:rPr>
        <w:t>мероприятий</w:t>
      </w:r>
      <w:r w:rsidR="009608D9">
        <w:rPr>
          <w:rFonts w:ascii="Times New Roman" w:hAnsi="Times New Roman" w:cs="Times New Roman"/>
          <w:b/>
          <w:sz w:val="28"/>
          <w:szCs w:val="28"/>
        </w:rPr>
        <w:t xml:space="preserve"> муниципальной программы</w:t>
      </w:r>
    </w:p>
    <w:p w:rsidR="00D63037" w:rsidRPr="006B5B75" w:rsidRDefault="00D63037" w:rsidP="009608D9">
      <w:pPr>
        <w:pStyle w:val="ConsPlusNormal"/>
        <w:widowControl/>
        <w:ind w:firstLine="0"/>
        <w:jc w:val="center"/>
        <w:rPr>
          <w:rFonts w:ascii="Times New Roman" w:hAnsi="Times New Roman" w:cs="Times New Roman"/>
          <w:sz w:val="28"/>
          <w:szCs w:val="28"/>
        </w:rPr>
      </w:pPr>
    </w:p>
    <w:p w:rsidR="00D63037" w:rsidRPr="009608D9" w:rsidRDefault="00D63037" w:rsidP="00D63037">
      <w:pPr>
        <w:pStyle w:val="afffa"/>
        <w:suppressAutoHyphens w:val="0"/>
        <w:spacing w:line="240" w:lineRule="auto"/>
        <w:ind w:left="0"/>
        <w:rPr>
          <w:spacing w:val="0"/>
          <w:lang w:eastAsia="ru-RU"/>
        </w:rPr>
      </w:pPr>
      <w:r w:rsidRPr="009608D9">
        <w:rPr>
          <w:spacing w:val="0"/>
          <w:lang w:eastAsia="ru-RU"/>
        </w:rPr>
        <w:t>Для достижения цели муниципальной программы необходимо решить з</w:t>
      </w:r>
      <w:r w:rsidRPr="009608D9">
        <w:rPr>
          <w:spacing w:val="0"/>
          <w:lang w:eastAsia="ru-RU"/>
        </w:rPr>
        <w:t>а</w:t>
      </w:r>
      <w:r w:rsidRPr="009608D9">
        <w:rPr>
          <w:spacing w:val="0"/>
          <w:lang w:eastAsia="ru-RU"/>
        </w:rPr>
        <w:t>дач</w:t>
      </w:r>
      <w:r w:rsidR="009608D9" w:rsidRPr="009608D9">
        <w:rPr>
          <w:spacing w:val="0"/>
          <w:lang w:eastAsia="ru-RU"/>
        </w:rPr>
        <w:t>и</w:t>
      </w:r>
      <w:r w:rsidRPr="009608D9">
        <w:rPr>
          <w:spacing w:val="0"/>
          <w:lang w:eastAsia="ru-RU"/>
        </w:rPr>
        <w:t xml:space="preserve">: </w:t>
      </w:r>
    </w:p>
    <w:p w:rsidR="00D63037" w:rsidRPr="009608D9" w:rsidRDefault="00D63037" w:rsidP="00D63037">
      <w:pPr>
        <w:ind w:firstLine="709"/>
        <w:jc w:val="both"/>
        <w:rPr>
          <w:rFonts w:eastAsia="MS Mincho"/>
        </w:rPr>
      </w:pPr>
      <w:r w:rsidRPr="009608D9">
        <w:t>развитие массовой физической культуры и спорта, спортивной инфр</w:t>
      </w:r>
      <w:r w:rsidRPr="009608D9">
        <w:t>а</w:t>
      </w:r>
      <w:r w:rsidRPr="009608D9">
        <w:t>структуры, обеспечение комплексной безопасности и комфортных условий                в учреждениях спорта, пропаганда здорового образа жизни, реализация мер</w:t>
      </w:r>
      <w:r w:rsidRPr="009608D9">
        <w:t>о</w:t>
      </w:r>
      <w:r w:rsidRPr="009608D9">
        <w:t>приятий в области энергосбережения и повышения энергетической эффекти</w:t>
      </w:r>
      <w:r w:rsidRPr="009608D9">
        <w:t>в</w:t>
      </w:r>
      <w:r w:rsidRPr="009608D9">
        <w:t xml:space="preserve">ности. </w:t>
      </w:r>
    </w:p>
    <w:p w:rsidR="00D63037" w:rsidRPr="009608D9" w:rsidRDefault="00D63037" w:rsidP="00D63037">
      <w:pPr>
        <w:pStyle w:val="afffa"/>
        <w:suppressAutoHyphens w:val="0"/>
        <w:spacing w:line="240" w:lineRule="auto"/>
        <w:ind w:left="0"/>
        <w:rPr>
          <w:spacing w:val="0"/>
          <w:lang w:eastAsia="ru-RU"/>
        </w:rPr>
      </w:pPr>
      <w:r w:rsidRPr="009608D9">
        <w:rPr>
          <w:spacing w:val="0"/>
          <w:lang w:eastAsia="ru-RU"/>
        </w:rPr>
        <w:t>Для реализации задач выполняются следующие программные меропри</w:t>
      </w:r>
      <w:r w:rsidRPr="009608D9">
        <w:rPr>
          <w:spacing w:val="0"/>
          <w:lang w:eastAsia="ru-RU"/>
        </w:rPr>
        <w:t>я</w:t>
      </w:r>
      <w:r w:rsidRPr="009608D9">
        <w:rPr>
          <w:spacing w:val="0"/>
          <w:lang w:eastAsia="ru-RU"/>
        </w:rPr>
        <w:t xml:space="preserve">тия: </w:t>
      </w:r>
    </w:p>
    <w:p w:rsidR="00D63037" w:rsidRPr="009608D9" w:rsidRDefault="00D63037" w:rsidP="00D63037">
      <w:pPr>
        <w:pStyle w:val="afffa"/>
        <w:suppressAutoHyphens w:val="0"/>
        <w:spacing w:line="240" w:lineRule="auto"/>
        <w:ind w:left="0"/>
        <w:rPr>
          <w:spacing w:val="0"/>
          <w:lang w:eastAsia="ru-RU"/>
        </w:rPr>
      </w:pPr>
      <w:r w:rsidRPr="009608D9">
        <w:rPr>
          <w:spacing w:val="0"/>
          <w:lang w:eastAsia="ru-RU"/>
        </w:rPr>
        <w:t>1.1</w:t>
      </w:r>
      <w:r w:rsidR="009608D9">
        <w:rPr>
          <w:spacing w:val="0"/>
          <w:lang w:eastAsia="ru-RU"/>
        </w:rPr>
        <w:t>.</w:t>
      </w:r>
      <w:r w:rsidRPr="009608D9">
        <w:rPr>
          <w:spacing w:val="0"/>
          <w:lang w:eastAsia="ru-RU"/>
        </w:rPr>
        <w:t xml:space="preserve"> «</w:t>
      </w:r>
      <w:r w:rsidRPr="009608D9">
        <w:rPr>
          <w:spacing w:val="0"/>
        </w:rPr>
        <w:t>Мероприятие по развитию массовой физической культуры и спорта» включает реализацию мероприятий:</w:t>
      </w:r>
    </w:p>
    <w:p w:rsidR="00D63037" w:rsidRPr="009608D9" w:rsidRDefault="00D63037" w:rsidP="00D63037">
      <w:pPr>
        <w:autoSpaceDE w:val="0"/>
        <w:autoSpaceDN w:val="0"/>
        <w:adjustRightInd w:val="0"/>
        <w:ind w:firstLine="709"/>
        <w:jc w:val="both"/>
      </w:pPr>
      <w:r w:rsidRPr="009608D9">
        <w:t xml:space="preserve">1.1.1.«Обеспечение участия спортсменов района в учебно-тренировочных сборах и соревнованиях (согласно календарному плану)». </w:t>
      </w:r>
    </w:p>
    <w:p w:rsidR="00D63037" w:rsidRPr="009608D9" w:rsidRDefault="00D63037" w:rsidP="00D63037">
      <w:pPr>
        <w:autoSpaceDE w:val="0"/>
        <w:autoSpaceDN w:val="0"/>
        <w:adjustRightInd w:val="0"/>
        <w:ind w:firstLine="709"/>
        <w:jc w:val="both"/>
      </w:pPr>
      <w:r w:rsidRPr="009608D9">
        <w:t>В рамках данного мероприятия осуществляется участие в официальных соревнов</w:t>
      </w:r>
      <w:r w:rsidRPr="009608D9">
        <w:t>а</w:t>
      </w:r>
      <w:r w:rsidRPr="009608D9">
        <w:t>ниях и подготовка к ним спортсменов района, проведение районных соревнований, включенных в календарный план спортивно-массовых мер</w:t>
      </w:r>
      <w:r w:rsidRPr="009608D9">
        <w:t>о</w:t>
      </w:r>
      <w:r w:rsidRPr="009608D9">
        <w:t>приятий района на текущий год.</w:t>
      </w:r>
    </w:p>
    <w:p w:rsidR="00D63037" w:rsidRPr="009608D9" w:rsidRDefault="00D63037" w:rsidP="00D63037">
      <w:pPr>
        <w:autoSpaceDE w:val="0"/>
        <w:autoSpaceDN w:val="0"/>
        <w:adjustRightInd w:val="0"/>
        <w:ind w:firstLine="709"/>
        <w:jc w:val="both"/>
      </w:pPr>
      <w:r w:rsidRPr="009608D9">
        <w:t>1.1.2. «Поощрение кандидатов и участников окружных, всероссийских               и м</w:t>
      </w:r>
      <w:r w:rsidRPr="009608D9">
        <w:t>е</w:t>
      </w:r>
      <w:r w:rsidRPr="009608D9">
        <w:t>ждународных соревнований».</w:t>
      </w:r>
    </w:p>
    <w:p w:rsidR="00D63037" w:rsidRPr="009608D9" w:rsidRDefault="00D63037" w:rsidP="00D63037">
      <w:pPr>
        <w:autoSpaceDE w:val="0"/>
        <w:autoSpaceDN w:val="0"/>
        <w:adjustRightInd w:val="0"/>
        <w:ind w:firstLine="709"/>
        <w:jc w:val="both"/>
      </w:pPr>
      <w:r w:rsidRPr="009608D9">
        <w:t>В рамках данного мероприятия осуществляется выплата стипендий вед</w:t>
      </w:r>
      <w:r w:rsidRPr="009608D9">
        <w:t>у</w:t>
      </w:r>
      <w:r w:rsidRPr="009608D9">
        <w:t>щим спортсменам района за достигнутые результаты на окружных, всеросси</w:t>
      </w:r>
      <w:r w:rsidRPr="009608D9">
        <w:t>й</w:t>
      </w:r>
      <w:r w:rsidRPr="009608D9">
        <w:t>ских, междунаро</w:t>
      </w:r>
      <w:r w:rsidRPr="009608D9">
        <w:t>д</w:t>
      </w:r>
      <w:r w:rsidRPr="009608D9">
        <w:t>ных соревнованиях.</w:t>
      </w:r>
    </w:p>
    <w:p w:rsidR="00D63037" w:rsidRPr="009608D9" w:rsidRDefault="00D63037" w:rsidP="00D63037">
      <w:pPr>
        <w:autoSpaceDE w:val="0"/>
        <w:autoSpaceDN w:val="0"/>
        <w:adjustRightInd w:val="0"/>
        <w:ind w:firstLine="709"/>
        <w:jc w:val="both"/>
      </w:pPr>
      <w:r w:rsidRPr="009608D9">
        <w:t>1.1.3. «Обеспечение участия в летних учебно-тренировочных сборах спортсменов района».</w:t>
      </w:r>
    </w:p>
    <w:p w:rsidR="00D63037" w:rsidRPr="009608D9" w:rsidRDefault="00D63037" w:rsidP="00D63037">
      <w:pPr>
        <w:autoSpaceDE w:val="0"/>
        <w:autoSpaceDN w:val="0"/>
        <w:adjustRightInd w:val="0"/>
        <w:ind w:firstLine="709"/>
        <w:jc w:val="both"/>
      </w:pPr>
      <w:r w:rsidRPr="009608D9">
        <w:t>В рамках данного мероприятия обеспечивается участие ведущих спор</w:t>
      </w:r>
      <w:r w:rsidRPr="009608D9">
        <w:t>т</w:t>
      </w:r>
      <w:r w:rsidRPr="009608D9">
        <w:t>сменов района в выездных летних учебно-тренировочных сборах в климатич</w:t>
      </w:r>
      <w:r w:rsidRPr="009608D9">
        <w:t>е</w:t>
      </w:r>
      <w:r w:rsidRPr="009608D9">
        <w:t>ски благоприятны</w:t>
      </w:r>
      <w:r w:rsidR="009608D9">
        <w:t>х реги</w:t>
      </w:r>
      <w:r w:rsidR="009608D9">
        <w:t>о</w:t>
      </w:r>
      <w:r w:rsidR="009608D9">
        <w:t>нах</w:t>
      </w:r>
      <w:r w:rsidRPr="009608D9">
        <w:t xml:space="preserve"> России и зарубежья, проведение учебно-тренировочных сборов в летний период на базе учреждений физкультурно-спортивной направленности района.</w:t>
      </w:r>
    </w:p>
    <w:p w:rsidR="00D63037" w:rsidRPr="009608D9" w:rsidRDefault="00D63037" w:rsidP="00D63037">
      <w:pPr>
        <w:pStyle w:val="afffa"/>
        <w:suppressAutoHyphens w:val="0"/>
        <w:spacing w:line="240" w:lineRule="auto"/>
        <w:ind w:left="0"/>
        <w:rPr>
          <w:spacing w:val="0"/>
          <w:lang w:eastAsia="ru-RU"/>
        </w:rPr>
      </w:pPr>
      <w:r w:rsidRPr="005929C0">
        <w:rPr>
          <w:spacing w:val="0"/>
          <w:lang w:eastAsia="ru-RU"/>
        </w:rPr>
        <w:t>1.1.4.</w:t>
      </w:r>
      <w:r w:rsidRPr="009608D9">
        <w:rPr>
          <w:spacing w:val="0"/>
          <w:lang w:eastAsia="ru-RU"/>
        </w:rPr>
        <w:t xml:space="preserve"> «Приобретение инвентаря и оборудования».</w:t>
      </w:r>
    </w:p>
    <w:p w:rsidR="00D63037" w:rsidRPr="009608D9" w:rsidRDefault="00D63037" w:rsidP="00D63037">
      <w:pPr>
        <w:pStyle w:val="afffa"/>
        <w:suppressAutoHyphens w:val="0"/>
        <w:spacing w:line="240" w:lineRule="auto"/>
        <w:ind w:left="0"/>
        <w:rPr>
          <w:spacing w:val="0"/>
          <w:lang w:eastAsia="ru-RU"/>
        </w:rPr>
      </w:pPr>
      <w:r w:rsidRPr="009608D9">
        <w:rPr>
          <w:spacing w:val="0"/>
          <w:lang w:eastAsia="ru-RU"/>
        </w:rPr>
        <w:lastRenderedPageBreak/>
        <w:t>В рамках данного мероприятия спортсмены района обеспечиваются н</w:t>
      </w:r>
      <w:r w:rsidRPr="009608D9">
        <w:rPr>
          <w:spacing w:val="0"/>
          <w:lang w:eastAsia="ru-RU"/>
        </w:rPr>
        <w:t>е</w:t>
      </w:r>
      <w:r w:rsidRPr="009608D9">
        <w:rPr>
          <w:spacing w:val="0"/>
          <w:lang w:eastAsia="ru-RU"/>
        </w:rPr>
        <w:t>обходимым спортивным инвентарем и оборудованием для организации учебно-тренировочного процесса, проведения и участия в соревнованиях.</w:t>
      </w:r>
    </w:p>
    <w:p w:rsidR="00D63037" w:rsidRPr="009608D9" w:rsidRDefault="00D63037" w:rsidP="00D63037">
      <w:pPr>
        <w:autoSpaceDE w:val="0"/>
        <w:autoSpaceDN w:val="0"/>
        <w:adjustRightInd w:val="0"/>
        <w:ind w:firstLine="709"/>
        <w:jc w:val="both"/>
      </w:pPr>
      <w:r w:rsidRPr="009608D9">
        <w:t>1.1.5. «Организация и проведение районного праздника «Спортивная эл</w:t>
      </w:r>
      <w:r w:rsidRPr="009608D9">
        <w:t>и</w:t>
      </w:r>
      <w:r w:rsidRPr="009608D9">
        <w:t>та».</w:t>
      </w:r>
    </w:p>
    <w:p w:rsidR="00D63037" w:rsidRPr="009608D9" w:rsidRDefault="00D63037" w:rsidP="00D63037">
      <w:pPr>
        <w:autoSpaceDE w:val="0"/>
        <w:autoSpaceDN w:val="0"/>
        <w:adjustRightInd w:val="0"/>
        <w:ind w:firstLine="709"/>
        <w:jc w:val="both"/>
      </w:pPr>
      <w:r w:rsidRPr="009608D9">
        <w:t>В рамках данного мероприятия подводятся итоги выступления спортсм</w:t>
      </w:r>
      <w:r w:rsidRPr="009608D9">
        <w:t>е</w:t>
      </w:r>
      <w:r w:rsidRPr="009608D9">
        <w:t>нов района в календарном году.</w:t>
      </w:r>
    </w:p>
    <w:p w:rsidR="00D63037" w:rsidRPr="009608D9" w:rsidRDefault="00D63037" w:rsidP="00D63037">
      <w:pPr>
        <w:autoSpaceDE w:val="0"/>
        <w:autoSpaceDN w:val="0"/>
        <w:adjustRightInd w:val="0"/>
        <w:ind w:firstLine="709"/>
        <w:jc w:val="both"/>
      </w:pPr>
      <w:r w:rsidRPr="009608D9">
        <w:t>2.1</w:t>
      </w:r>
      <w:r w:rsidR="009608D9">
        <w:t>.</w:t>
      </w:r>
      <w:r w:rsidRPr="009608D9">
        <w:t xml:space="preserve"> «Укрепление материально-технической базы учреждений физической культуры и спорта» включает реализацию мероприятий:</w:t>
      </w:r>
    </w:p>
    <w:p w:rsidR="00D63037" w:rsidRPr="009608D9" w:rsidRDefault="00D63037" w:rsidP="00D63037">
      <w:pPr>
        <w:ind w:firstLine="709"/>
        <w:jc w:val="both"/>
      </w:pPr>
      <w:r w:rsidRPr="009608D9">
        <w:t>2.1.1.</w:t>
      </w:r>
      <w:r w:rsidR="005929C0">
        <w:t>−</w:t>
      </w:r>
      <w:r w:rsidRPr="009608D9">
        <w:t>2.1.13. «Строительство, реконструкция и капитальный ремонт об</w:t>
      </w:r>
      <w:r w:rsidRPr="009608D9">
        <w:t>ъ</w:t>
      </w:r>
      <w:r w:rsidRPr="009608D9">
        <w:t>ектов спо</w:t>
      </w:r>
      <w:r w:rsidRPr="009608D9">
        <w:t>р</w:t>
      </w:r>
      <w:r w:rsidRPr="009608D9">
        <w:t xml:space="preserve">та». </w:t>
      </w:r>
    </w:p>
    <w:p w:rsidR="00D63037" w:rsidRPr="009608D9" w:rsidRDefault="00D63037" w:rsidP="00D63037">
      <w:pPr>
        <w:pStyle w:val="afffa"/>
        <w:suppressAutoHyphens w:val="0"/>
        <w:spacing w:line="240" w:lineRule="auto"/>
        <w:ind w:left="0"/>
        <w:rPr>
          <w:spacing w:val="0"/>
          <w:lang w:eastAsia="ru-RU"/>
        </w:rPr>
      </w:pPr>
      <w:r w:rsidRPr="009608D9">
        <w:rPr>
          <w:spacing w:val="0"/>
          <w:lang w:eastAsia="ru-RU"/>
        </w:rPr>
        <w:t>Данным мероприятием решаются вопросы по строительству, реконстру</w:t>
      </w:r>
      <w:r w:rsidRPr="009608D9">
        <w:rPr>
          <w:spacing w:val="0"/>
          <w:lang w:eastAsia="ru-RU"/>
        </w:rPr>
        <w:t>к</w:t>
      </w:r>
      <w:r w:rsidRPr="009608D9">
        <w:rPr>
          <w:spacing w:val="0"/>
          <w:lang w:eastAsia="ru-RU"/>
        </w:rPr>
        <w:t xml:space="preserve">ции, </w:t>
      </w:r>
      <w:r w:rsidR="005929C0">
        <w:rPr>
          <w:spacing w:val="0"/>
        </w:rPr>
        <w:t>обеспечению</w:t>
      </w:r>
      <w:r w:rsidRPr="009608D9">
        <w:rPr>
          <w:spacing w:val="0"/>
        </w:rPr>
        <w:t xml:space="preserve"> комплексной безопасности </w:t>
      </w:r>
      <w:r w:rsidRPr="009608D9">
        <w:rPr>
          <w:spacing w:val="0"/>
          <w:lang w:eastAsia="ru-RU"/>
        </w:rPr>
        <w:t>объектов спорта района, предн</w:t>
      </w:r>
      <w:r w:rsidRPr="009608D9">
        <w:rPr>
          <w:spacing w:val="0"/>
          <w:lang w:eastAsia="ru-RU"/>
        </w:rPr>
        <w:t>а</w:t>
      </w:r>
      <w:r w:rsidRPr="009608D9">
        <w:rPr>
          <w:spacing w:val="0"/>
          <w:lang w:eastAsia="ru-RU"/>
        </w:rPr>
        <w:t>значенных для осуществления подготовки спортивного резерва, проведения о</w:t>
      </w:r>
      <w:r w:rsidRPr="009608D9">
        <w:rPr>
          <w:spacing w:val="0"/>
          <w:lang w:eastAsia="ru-RU"/>
        </w:rPr>
        <w:t>к</w:t>
      </w:r>
      <w:r w:rsidRPr="009608D9">
        <w:rPr>
          <w:spacing w:val="0"/>
          <w:lang w:eastAsia="ru-RU"/>
        </w:rPr>
        <w:t>ружных, всероссийских и междун</w:t>
      </w:r>
      <w:r w:rsidRPr="009608D9">
        <w:rPr>
          <w:spacing w:val="0"/>
          <w:lang w:eastAsia="ru-RU"/>
        </w:rPr>
        <w:t>а</w:t>
      </w:r>
      <w:r w:rsidRPr="009608D9">
        <w:rPr>
          <w:spacing w:val="0"/>
          <w:lang w:eastAsia="ru-RU"/>
        </w:rPr>
        <w:t>родных соревнований.</w:t>
      </w:r>
    </w:p>
    <w:p w:rsidR="00D63037" w:rsidRPr="009608D9" w:rsidRDefault="00D63037" w:rsidP="00D63037">
      <w:pPr>
        <w:ind w:firstLine="709"/>
        <w:jc w:val="both"/>
      </w:pPr>
      <w:r w:rsidRPr="009608D9">
        <w:t>3.1. «Обеспечение деятельности муниципальных учреждений в сфере ф</w:t>
      </w:r>
      <w:r w:rsidRPr="009608D9">
        <w:t>и</w:t>
      </w:r>
      <w:r w:rsidRPr="009608D9">
        <w:t xml:space="preserve">зической культуры и спорта» включает реализацию мероприятий: </w:t>
      </w:r>
    </w:p>
    <w:p w:rsidR="00D63037" w:rsidRPr="009608D9" w:rsidRDefault="00D63037" w:rsidP="00D63037">
      <w:pPr>
        <w:autoSpaceDE w:val="0"/>
        <w:autoSpaceDN w:val="0"/>
        <w:adjustRightInd w:val="0"/>
        <w:ind w:firstLine="709"/>
        <w:jc w:val="both"/>
      </w:pPr>
      <w:r w:rsidRPr="009608D9">
        <w:t>3.1.1. «Сохранение кадрового потенциала».</w:t>
      </w:r>
    </w:p>
    <w:p w:rsidR="00D63037" w:rsidRPr="009608D9" w:rsidRDefault="00D63037" w:rsidP="00D63037">
      <w:pPr>
        <w:autoSpaceDE w:val="0"/>
        <w:autoSpaceDN w:val="0"/>
        <w:adjustRightInd w:val="0"/>
        <w:ind w:firstLine="709"/>
        <w:jc w:val="both"/>
      </w:pPr>
      <w:r w:rsidRPr="009608D9">
        <w:t>Данным мероприятием решаются вопросы обеспечения работы руков</w:t>
      </w:r>
      <w:r w:rsidRPr="009608D9">
        <w:t>о</w:t>
      </w:r>
      <w:r w:rsidRPr="009608D9">
        <w:t>дящего, тренерско-преподавательского, обеспечивающего персонала учрежд</w:t>
      </w:r>
      <w:r w:rsidRPr="009608D9">
        <w:t>е</w:t>
      </w:r>
      <w:r w:rsidRPr="009608D9">
        <w:t>ний.</w:t>
      </w:r>
    </w:p>
    <w:p w:rsidR="00D63037" w:rsidRPr="009608D9" w:rsidRDefault="00D63037" w:rsidP="00D63037">
      <w:pPr>
        <w:autoSpaceDE w:val="0"/>
        <w:autoSpaceDN w:val="0"/>
        <w:adjustRightInd w:val="0"/>
        <w:ind w:firstLine="709"/>
        <w:jc w:val="both"/>
      </w:pPr>
      <w:r w:rsidRPr="009608D9">
        <w:t>3.1.2. «Улучшение материально-технической базы учреждений».</w:t>
      </w:r>
    </w:p>
    <w:p w:rsidR="00D63037" w:rsidRPr="009608D9" w:rsidRDefault="00D63037" w:rsidP="00D63037">
      <w:pPr>
        <w:autoSpaceDE w:val="0"/>
        <w:autoSpaceDN w:val="0"/>
        <w:adjustRightInd w:val="0"/>
        <w:ind w:firstLine="709"/>
        <w:jc w:val="both"/>
      </w:pPr>
      <w:r w:rsidRPr="009608D9">
        <w:t xml:space="preserve">Данным мероприятием решаются вопросы обеспечения материально-технической базы учреждений, приобретения основных материалов.  </w:t>
      </w:r>
    </w:p>
    <w:p w:rsidR="00D63037" w:rsidRPr="009608D9" w:rsidRDefault="00D63037" w:rsidP="00D63037">
      <w:pPr>
        <w:autoSpaceDE w:val="0"/>
        <w:autoSpaceDN w:val="0"/>
        <w:adjustRightInd w:val="0"/>
        <w:ind w:firstLine="709"/>
        <w:jc w:val="both"/>
      </w:pPr>
      <w:r w:rsidRPr="009608D9">
        <w:t>3.1.3. «Обеспечение учреждения коммунальными услугами, услугами связи, тран</w:t>
      </w:r>
      <w:r w:rsidRPr="009608D9">
        <w:t>с</w:t>
      </w:r>
      <w:r w:rsidRPr="009608D9">
        <w:t>портными услугами и прочими услугами».</w:t>
      </w:r>
    </w:p>
    <w:p w:rsidR="00D63037" w:rsidRPr="009608D9" w:rsidRDefault="00D63037" w:rsidP="00D63037">
      <w:pPr>
        <w:autoSpaceDE w:val="0"/>
        <w:autoSpaceDN w:val="0"/>
        <w:adjustRightInd w:val="0"/>
        <w:ind w:firstLine="709"/>
        <w:jc w:val="both"/>
      </w:pPr>
      <w:r w:rsidRPr="009608D9">
        <w:t>Данным мероприятием решаются вопросы обеспечения функциониров</w:t>
      </w:r>
      <w:r w:rsidRPr="009608D9">
        <w:t>а</w:t>
      </w:r>
      <w:r w:rsidRPr="009608D9">
        <w:t>ния зданий учреждений услугами связи, транспортными и прочими услугами.</w:t>
      </w:r>
    </w:p>
    <w:p w:rsidR="00D63037" w:rsidRPr="009608D9" w:rsidRDefault="00D63037" w:rsidP="00D63037">
      <w:pPr>
        <w:ind w:firstLine="709"/>
        <w:jc w:val="both"/>
      </w:pPr>
      <w:r w:rsidRPr="009608D9">
        <w:t>3.1.4. «Реализация энергосберегающих мероприятий».</w:t>
      </w:r>
    </w:p>
    <w:p w:rsidR="00D63037" w:rsidRPr="009608D9" w:rsidRDefault="00D63037" w:rsidP="00D63037">
      <w:pPr>
        <w:ind w:firstLine="709"/>
        <w:jc w:val="both"/>
      </w:pPr>
      <w:r w:rsidRPr="009608D9">
        <w:t>Данным мероприятием решаются вопросы приобретения энергетического оборуд</w:t>
      </w:r>
      <w:r w:rsidRPr="009608D9">
        <w:t>о</w:t>
      </w:r>
      <w:r w:rsidRPr="009608D9">
        <w:t>вания</w:t>
      </w:r>
      <w:r w:rsidR="005929C0">
        <w:t>.П</w:t>
      </w:r>
      <w:r w:rsidRPr="009608D9">
        <w:t xml:space="preserve">осредством оснащения зданий приборами учета используемых энергетических ресурсов </w:t>
      </w:r>
      <w:r w:rsidR="005929C0">
        <w:t>осуществляю</w:t>
      </w:r>
      <w:r w:rsidR="005929C0" w:rsidRPr="009608D9">
        <w:t xml:space="preserve">тся </w:t>
      </w:r>
      <w:r w:rsidRPr="009608D9">
        <w:t>обустройство тепловой защиты о</w:t>
      </w:r>
      <w:r w:rsidRPr="009608D9">
        <w:t>г</w:t>
      </w:r>
      <w:r w:rsidRPr="009608D9">
        <w:t>раждающих конструкций зданий, з</w:t>
      </w:r>
      <w:r w:rsidRPr="009608D9">
        <w:t>а</w:t>
      </w:r>
      <w:r w:rsidRPr="009608D9">
        <w:t>мена энергопотребляющего оборудования на более энергоэффективное, а также организационные мероприятия, напра</w:t>
      </w:r>
      <w:r w:rsidRPr="009608D9">
        <w:t>в</w:t>
      </w:r>
      <w:r w:rsidRPr="009608D9">
        <w:t>ленные на снижение удельного расхода энергетических ресурсов.</w:t>
      </w:r>
    </w:p>
    <w:p w:rsidR="00D63037" w:rsidRPr="006B5B75" w:rsidRDefault="00D63037" w:rsidP="005929C0">
      <w:pPr>
        <w:pStyle w:val="ConsPlusNormal"/>
        <w:widowControl/>
        <w:ind w:firstLine="0"/>
        <w:jc w:val="center"/>
        <w:rPr>
          <w:rFonts w:ascii="Times New Roman" w:hAnsi="Times New Roman" w:cs="Times New Roman"/>
          <w:sz w:val="28"/>
          <w:szCs w:val="28"/>
        </w:rPr>
      </w:pPr>
    </w:p>
    <w:p w:rsidR="00D63037" w:rsidRPr="006B5B75" w:rsidRDefault="00D63037" w:rsidP="005929C0">
      <w:pPr>
        <w:pStyle w:val="ConsPlusNormal"/>
        <w:widowControl/>
        <w:ind w:firstLine="0"/>
        <w:jc w:val="center"/>
        <w:rPr>
          <w:rFonts w:ascii="Times New Roman" w:hAnsi="Times New Roman" w:cs="Times New Roman"/>
          <w:b/>
          <w:sz w:val="28"/>
          <w:szCs w:val="28"/>
        </w:rPr>
      </w:pPr>
      <w:r w:rsidRPr="006B5B75">
        <w:rPr>
          <w:rFonts w:ascii="Times New Roman" w:hAnsi="Times New Roman" w:cs="Times New Roman"/>
          <w:b/>
          <w:sz w:val="28"/>
          <w:szCs w:val="28"/>
          <w:lang w:val="en-US"/>
        </w:rPr>
        <w:t>IV</w:t>
      </w:r>
      <w:r w:rsidRPr="006B5B75">
        <w:rPr>
          <w:rFonts w:ascii="Times New Roman" w:hAnsi="Times New Roman" w:cs="Times New Roman"/>
          <w:b/>
          <w:sz w:val="28"/>
          <w:szCs w:val="28"/>
        </w:rPr>
        <w:t>. Механизм реализации муниципальной программы</w:t>
      </w:r>
    </w:p>
    <w:p w:rsidR="00D63037" w:rsidRPr="006B5B75" w:rsidRDefault="00D63037" w:rsidP="005929C0">
      <w:pPr>
        <w:autoSpaceDE w:val="0"/>
        <w:autoSpaceDN w:val="0"/>
        <w:adjustRightInd w:val="0"/>
        <w:jc w:val="center"/>
      </w:pPr>
    </w:p>
    <w:p w:rsidR="00D63037" w:rsidRPr="006B5B75" w:rsidRDefault="00D63037" w:rsidP="00D63037">
      <w:pPr>
        <w:ind w:firstLine="709"/>
        <w:jc w:val="both"/>
      </w:pPr>
      <w:r w:rsidRPr="00A6375D">
        <w:t>Муницип</w:t>
      </w:r>
      <w:r w:rsidRPr="006B5B75">
        <w:t>альная программа реализуется в соответствии с законодательс</w:t>
      </w:r>
      <w:r w:rsidRPr="006B5B75">
        <w:t>т</w:t>
      </w:r>
      <w:r w:rsidRPr="006B5B75">
        <w:t>вом Ро</w:t>
      </w:r>
      <w:r w:rsidRPr="006B5B75">
        <w:t>с</w:t>
      </w:r>
      <w:r w:rsidRPr="006B5B75">
        <w:t>сийской Федерации и Ханты-Мансийского автономного округа – Югры в сфере физической культуры и спорта и муниципальными правовыми актами района.</w:t>
      </w:r>
    </w:p>
    <w:p w:rsidR="00D63037" w:rsidRPr="006B5B75" w:rsidRDefault="00D63037" w:rsidP="00D63037">
      <w:pPr>
        <w:ind w:firstLine="709"/>
        <w:jc w:val="both"/>
      </w:pPr>
      <w:r w:rsidRPr="006B5B75">
        <w:t xml:space="preserve">Управление и контроль за ходом реализации муниципальной программы в части мероприятий развития физической культуры и спорта на территории </w:t>
      </w:r>
      <w:r w:rsidRPr="006B5B75">
        <w:lastRenderedPageBreak/>
        <w:t xml:space="preserve">района осуществляет ответственный исполнитель муниципальной программы – отдел по физической культуре и спорту администрации района. </w:t>
      </w:r>
    </w:p>
    <w:p w:rsidR="00D63037" w:rsidRPr="006B5B75" w:rsidRDefault="00D63037" w:rsidP="00D63037">
      <w:pPr>
        <w:ind w:firstLine="709"/>
        <w:jc w:val="both"/>
      </w:pPr>
      <w:r w:rsidRPr="006B5B75">
        <w:t>Управление и контроль за ходом реализации муниципальной программы в части мероприятий по строительству и обеспечению комплексной безопасн</w:t>
      </w:r>
      <w:r w:rsidRPr="006B5B75">
        <w:t>о</w:t>
      </w:r>
      <w:r w:rsidRPr="006B5B75">
        <w:t>сти спортивных сооружений осуществляет соисполнитель муниципальной пр</w:t>
      </w:r>
      <w:r w:rsidRPr="006B5B75">
        <w:t>о</w:t>
      </w:r>
      <w:r w:rsidRPr="006B5B75">
        <w:t>граммы – отдел жилищно-коммунального хозяйства, энергетики и строительс</w:t>
      </w:r>
      <w:r w:rsidRPr="006B5B75">
        <w:t>т</w:t>
      </w:r>
      <w:r w:rsidRPr="006B5B75">
        <w:t>ва администрации района.</w:t>
      </w:r>
    </w:p>
    <w:p w:rsidR="00D63037" w:rsidRPr="006B5B75" w:rsidRDefault="00D63037" w:rsidP="00D63037">
      <w:pPr>
        <w:ind w:firstLine="709"/>
        <w:jc w:val="both"/>
      </w:pPr>
      <w:r w:rsidRPr="006B5B75">
        <w:t>Текущее управление муниципальной программой осуществляет начал</w:t>
      </w:r>
      <w:r w:rsidRPr="006B5B75">
        <w:t>ь</w:t>
      </w:r>
      <w:r w:rsidRPr="006B5B75">
        <w:t xml:space="preserve">ник отдела по физической культуре и спорту администрации района. </w:t>
      </w:r>
    </w:p>
    <w:p w:rsidR="00D63037" w:rsidRPr="006B5B75" w:rsidRDefault="00D63037" w:rsidP="00D63037">
      <w:pPr>
        <w:ind w:firstLine="709"/>
        <w:jc w:val="both"/>
      </w:pPr>
      <w:r w:rsidRPr="006B5B75">
        <w:t>Начальник отдела по физической культуре и спорту администрации ра</w:t>
      </w:r>
      <w:r w:rsidRPr="006B5B75">
        <w:t>й</w:t>
      </w:r>
      <w:r w:rsidRPr="006B5B75">
        <w:t>она являе</w:t>
      </w:r>
      <w:r w:rsidRPr="006B5B75">
        <w:t>т</w:t>
      </w:r>
      <w:r w:rsidRPr="006B5B75">
        <w:t>ся руководителем муниципальной программы.</w:t>
      </w:r>
    </w:p>
    <w:p w:rsidR="00D63037" w:rsidRPr="006B5B75" w:rsidRDefault="00D63037" w:rsidP="00D63037">
      <w:pPr>
        <w:ind w:firstLine="709"/>
        <w:jc w:val="both"/>
      </w:pPr>
      <w:r w:rsidRPr="006B5B75">
        <w:t>Ответственный исполнитель и соисполнители муниципальной программы реализуют свои функции и полномочия в соответствии с законодательством Российской Федерации, Ханты-Мансийского автономного округа – Югры                и муниципальными правовыми а</w:t>
      </w:r>
      <w:r w:rsidRPr="006B5B75">
        <w:t>к</w:t>
      </w:r>
      <w:r w:rsidRPr="006B5B75">
        <w:t>тами района.</w:t>
      </w:r>
    </w:p>
    <w:p w:rsidR="00D63037" w:rsidRPr="006B5B75" w:rsidRDefault="00D63037" w:rsidP="00D63037">
      <w:pPr>
        <w:pStyle w:val="ConsPlusNormal"/>
        <w:widowControl/>
        <w:ind w:firstLine="709"/>
        <w:jc w:val="both"/>
        <w:rPr>
          <w:rFonts w:ascii="Times New Roman" w:hAnsi="Times New Roman" w:cs="Times New Roman"/>
          <w:sz w:val="28"/>
          <w:szCs w:val="28"/>
        </w:rPr>
      </w:pPr>
      <w:r w:rsidRPr="006B5B75">
        <w:rPr>
          <w:rFonts w:ascii="Times New Roman" w:hAnsi="Times New Roman" w:cs="Times New Roman"/>
          <w:sz w:val="28"/>
          <w:szCs w:val="28"/>
        </w:rPr>
        <w:t>Реализация программных мероприятий учреждениями осуществляется в соответствии с муниципальным заданием на оказание муниципальных услуг (выполнение работ), ко</w:t>
      </w:r>
      <w:r w:rsidRPr="006B5B75">
        <w:rPr>
          <w:rFonts w:ascii="Times New Roman" w:hAnsi="Times New Roman" w:cs="Times New Roman"/>
          <w:sz w:val="28"/>
          <w:szCs w:val="28"/>
        </w:rPr>
        <w:t>н</w:t>
      </w:r>
      <w:r w:rsidRPr="006B5B75">
        <w:rPr>
          <w:rFonts w:ascii="Times New Roman" w:hAnsi="Times New Roman" w:cs="Times New Roman"/>
          <w:sz w:val="28"/>
          <w:szCs w:val="28"/>
        </w:rPr>
        <w:t>трольными показателями по отдельным мероприятиям муниципальной программы путем предоставления субсидий на оказание мун</w:t>
      </w:r>
      <w:r w:rsidRPr="006B5B75">
        <w:rPr>
          <w:rFonts w:ascii="Times New Roman" w:hAnsi="Times New Roman" w:cs="Times New Roman"/>
          <w:sz w:val="28"/>
          <w:szCs w:val="28"/>
        </w:rPr>
        <w:t>и</w:t>
      </w:r>
      <w:r w:rsidRPr="006B5B75">
        <w:rPr>
          <w:rFonts w:ascii="Times New Roman" w:hAnsi="Times New Roman" w:cs="Times New Roman"/>
          <w:sz w:val="28"/>
          <w:szCs w:val="28"/>
        </w:rPr>
        <w:t>ципальных услуг и субсидий на иные цели, на основе муниципальных контра</w:t>
      </w:r>
      <w:r w:rsidRPr="006B5B75">
        <w:rPr>
          <w:rFonts w:ascii="Times New Roman" w:hAnsi="Times New Roman" w:cs="Times New Roman"/>
          <w:sz w:val="28"/>
          <w:szCs w:val="28"/>
        </w:rPr>
        <w:t>к</w:t>
      </w:r>
      <w:r w:rsidRPr="006B5B75">
        <w:rPr>
          <w:rFonts w:ascii="Times New Roman" w:hAnsi="Times New Roman" w:cs="Times New Roman"/>
          <w:sz w:val="28"/>
          <w:szCs w:val="28"/>
        </w:rPr>
        <w:t>тов, договоров на приобретение товаров (оказание услуг, выполнение работ) для муниципальных нужд, постановлений и распоряжений администрации ра</w:t>
      </w:r>
      <w:r w:rsidRPr="006B5B75">
        <w:rPr>
          <w:rFonts w:ascii="Times New Roman" w:hAnsi="Times New Roman" w:cs="Times New Roman"/>
          <w:sz w:val="28"/>
          <w:szCs w:val="28"/>
        </w:rPr>
        <w:t>й</w:t>
      </w:r>
      <w:r w:rsidRPr="006B5B75">
        <w:rPr>
          <w:rFonts w:ascii="Times New Roman" w:hAnsi="Times New Roman" w:cs="Times New Roman"/>
          <w:sz w:val="28"/>
          <w:szCs w:val="28"/>
        </w:rPr>
        <w:t>она, приказов отдела по физической культуре и спорту администрации района, заключаемых в установленном законодательством Российской Федерации п</w:t>
      </w:r>
      <w:r w:rsidRPr="006B5B75">
        <w:rPr>
          <w:rFonts w:ascii="Times New Roman" w:hAnsi="Times New Roman" w:cs="Times New Roman"/>
          <w:sz w:val="28"/>
          <w:szCs w:val="28"/>
        </w:rPr>
        <w:t>о</w:t>
      </w:r>
      <w:r w:rsidRPr="006B5B75">
        <w:rPr>
          <w:rFonts w:ascii="Times New Roman" w:hAnsi="Times New Roman" w:cs="Times New Roman"/>
          <w:sz w:val="28"/>
          <w:szCs w:val="28"/>
        </w:rPr>
        <w:t>рядке.</w:t>
      </w:r>
    </w:p>
    <w:p w:rsidR="00D63037" w:rsidRPr="006B5B75" w:rsidRDefault="00D63037" w:rsidP="00D63037">
      <w:pPr>
        <w:pStyle w:val="ConsPlusNormal"/>
        <w:widowControl/>
        <w:ind w:firstLine="709"/>
        <w:jc w:val="both"/>
        <w:rPr>
          <w:rFonts w:ascii="Times New Roman" w:hAnsi="Times New Roman" w:cs="Times New Roman"/>
          <w:sz w:val="28"/>
          <w:szCs w:val="28"/>
        </w:rPr>
      </w:pPr>
      <w:r w:rsidRPr="006B5B75">
        <w:rPr>
          <w:rFonts w:ascii="Times New Roman" w:hAnsi="Times New Roman" w:cs="Times New Roman"/>
          <w:sz w:val="28"/>
          <w:szCs w:val="28"/>
        </w:rPr>
        <w:t>Предоставление бюджетных средств на реализацию мероприятий осущ</w:t>
      </w:r>
      <w:r w:rsidRPr="006B5B75">
        <w:rPr>
          <w:rFonts w:ascii="Times New Roman" w:hAnsi="Times New Roman" w:cs="Times New Roman"/>
          <w:sz w:val="28"/>
          <w:szCs w:val="28"/>
        </w:rPr>
        <w:t>е</w:t>
      </w:r>
      <w:r w:rsidRPr="006B5B75">
        <w:rPr>
          <w:rFonts w:ascii="Times New Roman" w:hAnsi="Times New Roman" w:cs="Times New Roman"/>
          <w:sz w:val="28"/>
          <w:szCs w:val="28"/>
        </w:rPr>
        <w:t>ствляется на основе договоров, соглашений, заключаемых в установленном п</w:t>
      </w:r>
      <w:r w:rsidRPr="006B5B75">
        <w:rPr>
          <w:rFonts w:ascii="Times New Roman" w:hAnsi="Times New Roman" w:cs="Times New Roman"/>
          <w:sz w:val="28"/>
          <w:szCs w:val="28"/>
        </w:rPr>
        <w:t>о</w:t>
      </w:r>
      <w:r w:rsidRPr="006B5B75">
        <w:rPr>
          <w:rFonts w:ascii="Times New Roman" w:hAnsi="Times New Roman" w:cs="Times New Roman"/>
          <w:sz w:val="28"/>
          <w:szCs w:val="28"/>
        </w:rPr>
        <w:t>рядке в соответствии с законодательством Российской Федерации и автономн</w:t>
      </w:r>
      <w:r w:rsidRPr="006B5B75">
        <w:rPr>
          <w:rFonts w:ascii="Times New Roman" w:hAnsi="Times New Roman" w:cs="Times New Roman"/>
          <w:sz w:val="28"/>
          <w:szCs w:val="28"/>
        </w:rPr>
        <w:t>о</w:t>
      </w:r>
      <w:r w:rsidRPr="006B5B75">
        <w:rPr>
          <w:rFonts w:ascii="Times New Roman" w:hAnsi="Times New Roman" w:cs="Times New Roman"/>
          <w:sz w:val="28"/>
          <w:szCs w:val="28"/>
        </w:rPr>
        <w:t>го округа.</w:t>
      </w:r>
    </w:p>
    <w:p w:rsidR="00D63037" w:rsidRPr="006B5B75" w:rsidRDefault="00D63037" w:rsidP="00D63037">
      <w:pPr>
        <w:ind w:firstLine="709"/>
        <w:jc w:val="both"/>
      </w:pPr>
      <w:r w:rsidRPr="006B5B75">
        <w:t>Механизм реализации муниципальной программы включает следующие элементы:</w:t>
      </w:r>
    </w:p>
    <w:p w:rsidR="00D63037" w:rsidRPr="006B5B75" w:rsidRDefault="00D63037" w:rsidP="00D63037">
      <w:pPr>
        <w:ind w:firstLine="709"/>
        <w:jc w:val="both"/>
      </w:pPr>
      <w:r w:rsidRPr="006B5B75">
        <w:t xml:space="preserve">разработку и принятие нормативных актов, необходимых для выполнения </w:t>
      </w:r>
      <w:r w:rsidRPr="006B5B75">
        <w:rPr>
          <w:rFonts w:eastAsia="MS Mincho"/>
        </w:rPr>
        <w:t>муниц</w:t>
      </w:r>
      <w:r w:rsidRPr="006B5B75">
        <w:rPr>
          <w:rFonts w:eastAsia="MS Mincho"/>
        </w:rPr>
        <w:t>и</w:t>
      </w:r>
      <w:r w:rsidRPr="006B5B75">
        <w:rPr>
          <w:rFonts w:eastAsia="MS Mincho"/>
        </w:rPr>
        <w:t>пальной</w:t>
      </w:r>
      <w:r w:rsidRPr="006B5B75">
        <w:t xml:space="preserve"> программы;</w:t>
      </w:r>
    </w:p>
    <w:p w:rsidR="00D63037" w:rsidRPr="006B5B75" w:rsidRDefault="00D63037" w:rsidP="00D63037">
      <w:pPr>
        <w:ind w:firstLine="709"/>
        <w:jc w:val="both"/>
      </w:pPr>
      <w:r w:rsidRPr="006B5B75">
        <w:t>ежегодную подготовку и уточнение перечня программных мероприятий на очередной финансовый год и плановый период, уточнение затрат на реал</w:t>
      </w:r>
      <w:r w:rsidRPr="006B5B75">
        <w:t>и</w:t>
      </w:r>
      <w:r w:rsidRPr="006B5B75">
        <w:t>зацию программных м</w:t>
      </w:r>
      <w:r w:rsidRPr="006B5B75">
        <w:t>е</w:t>
      </w:r>
      <w:r w:rsidRPr="006B5B75">
        <w:t>роприятий;</w:t>
      </w:r>
    </w:p>
    <w:p w:rsidR="00D63037" w:rsidRPr="006B5B75" w:rsidRDefault="00D63037" w:rsidP="00D63037">
      <w:pPr>
        <w:ind w:firstLine="709"/>
        <w:jc w:val="both"/>
      </w:pPr>
      <w:r w:rsidRPr="006B5B75">
        <w:t>совершенствование организационной структуры управления муниц</w:t>
      </w:r>
      <w:r w:rsidRPr="006B5B75">
        <w:t>и</w:t>
      </w:r>
      <w:r w:rsidRPr="006B5B75">
        <w:t>пальной программой с четким определением состава, функций, механизмов, координации действий испо</w:t>
      </w:r>
      <w:r w:rsidRPr="006B5B75">
        <w:t>л</w:t>
      </w:r>
      <w:r w:rsidRPr="006B5B75">
        <w:t>нителей мероприятий муниципальной программы;</w:t>
      </w:r>
    </w:p>
    <w:p w:rsidR="00D63037" w:rsidRPr="006B5B75" w:rsidRDefault="00D63037" w:rsidP="00D63037">
      <w:pPr>
        <w:ind w:firstLine="709"/>
        <w:jc w:val="both"/>
      </w:pPr>
      <w:r w:rsidRPr="006B5B75">
        <w:t>размещение в средствах массовой информации и на официальном веб-сайте администрации района информации о ходе и результатах реализации м</w:t>
      </w:r>
      <w:r w:rsidRPr="006B5B75">
        <w:t>у</w:t>
      </w:r>
      <w:r w:rsidRPr="006B5B75">
        <w:t>ниципальной программы, финансировании программных мероприятий.</w:t>
      </w:r>
    </w:p>
    <w:p w:rsidR="00D63037" w:rsidRPr="006B5B75" w:rsidRDefault="00D63037" w:rsidP="00D63037">
      <w:pPr>
        <w:ind w:firstLine="709"/>
        <w:jc w:val="both"/>
      </w:pPr>
      <w:r w:rsidRPr="006B5B75">
        <w:t>Соисполнителем муниципальной программы является муниципальное к</w:t>
      </w:r>
      <w:r w:rsidRPr="006B5B75">
        <w:t>а</w:t>
      </w:r>
      <w:r w:rsidRPr="006B5B75">
        <w:t>зенное учреждение «Управление капитального строительства по застройке Нижневартовского района».</w:t>
      </w:r>
    </w:p>
    <w:p w:rsidR="00D63037" w:rsidRPr="006B5B75" w:rsidRDefault="00D63037" w:rsidP="00D63037">
      <w:pPr>
        <w:ind w:firstLine="709"/>
        <w:jc w:val="both"/>
      </w:pPr>
      <w:r w:rsidRPr="006B5B75">
        <w:lastRenderedPageBreak/>
        <w:t>Ответственный исполнитель муниципальной программы – отдел по ф</w:t>
      </w:r>
      <w:r w:rsidRPr="006B5B75">
        <w:t>и</w:t>
      </w:r>
      <w:r w:rsidRPr="006B5B75">
        <w:t>зической культуре и спорту администрации района (в части реализации мер</w:t>
      </w:r>
      <w:r w:rsidRPr="006B5B75">
        <w:t>о</w:t>
      </w:r>
      <w:r w:rsidRPr="006B5B75">
        <w:t>приятий по развитию физической культуры и спорта на территории района), соисполнитель муниципальной программы – муниципальное казенное учре</w:t>
      </w:r>
      <w:r w:rsidRPr="006B5B75">
        <w:t>ж</w:t>
      </w:r>
      <w:r w:rsidRPr="006B5B75">
        <w:t>дение «Управление капитального строительства по застройке Нижневартовск</w:t>
      </w:r>
      <w:r w:rsidRPr="006B5B75">
        <w:t>о</w:t>
      </w:r>
      <w:r w:rsidRPr="006B5B75">
        <w:t>го района» (в части реализации мероприятий по строительству и обеспечению комплексной безопасности спортивных сооружений)</w:t>
      </w:r>
      <w:r w:rsidR="00A6375D">
        <w:t xml:space="preserve"> −</w:t>
      </w:r>
      <w:r w:rsidRPr="006B5B75">
        <w:t xml:space="preserve"> несут ответственность за эффективное и целевое использование средств.</w:t>
      </w:r>
    </w:p>
    <w:p w:rsidR="00D63037" w:rsidRPr="006B5B75" w:rsidRDefault="00D63037" w:rsidP="00D63037">
      <w:pPr>
        <w:ind w:firstLine="709"/>
        <w:jc w:val="both"/>
      </w:pPr>
      <w:r w:rsidRPr="006B5B75">
        <w:t>Ответственный исполнитель муниципальной программы – отдел по ф</w:t>
      </w:r>
      <w:r w:rsidRPr="006B5B75">
        <w:t>и</w:t>
      </w:r>
      <w:r w:rsidRPr="006B5B75">
        <w:t>зической культуре и спорту администрации района (в части исполнения мер</w:t>
      </w:r>
      <w:r w:rsidRPr="006B5B75">
        <w:t>о</w:t>
      </w:r>
      <w:r w:rsidRPr="006B5B75">
        <w:t>приятий развития физической культуры и спорта на территории района), сои</w:t>
      </w:r>
      <w:r w:rsidRPr="006B5B75">
        <w:t>с</w:t>
      </w:r>
      <w:r w:rsidRPr="006B5B75">
        <w:t>полнитель муниципальной программы – отдел жилищно-коммунального хозя</w:t>
      </w:r>
      <w:r w:rsidRPr="006B5B75">
        <w:t>й</w:t>
      </w:r>
      <w:r w:rsidRPr="006B5B75">
        <w:t>ства, энергетики и строительства администрации ра</w:t>
      </w:r>
      <w:r w:rsidRPr="006B5B75">
        <w:t>й</w:t>
      </w:r>
      <w:r w:rsidRPr="006B5B75">
        <w:t>она (в части исполнения мероприятий по строительству и обеспечению комплексной безопасности спо</w:t>
      </w:r>
      <w:r w:rsidRPr="006B5B75">
        <w:t>р</w:t>
      </w:r>
      <w:r w:rsidRPr="006B5B75">
        <w:t xml:space="preserve">тивных сооружений) </w:t>
      </w:r>
      <w:r w:rsidR="005A00EB">
        <w:t xml:space="preserve">− </w:t>
      </w:r>
      <w:r w:rsidRPr="006B5B75">
        <w:t>в установленном законодательством Российской Фед</w:t>
      </w:r>
      <w:r w:rsidRPr="006B5B75">
        <w:t>е</w:t>
      </w:r>
      <w:r w:rsidRPr="006B5B75">
        <w:t xml:space="preserve">рации порядке обеспечивают исполнение программных мероприятий </w:t>
      </w:r>
      <w:r w:rsidRPr="006B5B75">
        <w:rPr>
          <w:rFonts w:eastAsia="MS Mincho"/>
        </w:rPr>
        <w:t>муниц</w:t>
      </w:r>
      <w:r w:rsidRPr="006B5B75">
        <w:rPr>
          <w:rFonts w:eastAsia="MS Mincho"/>
        </w:rPr>
        <w:t>и</w:t>
      </w:r>
      <w:r w:rsidRPr="006B5B75">
        <w:rPr>
          <w:rFonts w:eastAsia="MS Mincho"/>
        </w:rPr>
        <w:t>пальной</w:t>
      </w:r>
      <w:r w:rsidRPr="006B5B75">
        <w:t xml:space="preserve"> программы, в том числе:</w:t>
      </w:r>
    </w:p>
    <w:p w:rsidR="00D63037" w:rsidRPr="006B5B75" w:rsidRDefault="00D63037" w:rsidP="00D63037">
      <w:pPr>
        <w:ind w:firstLine="709"/>
        <w:jc w:val="both"/>
      </w:pPr>
      <w:r w:rsidRPr="006B5B75">
        <w:t>контролируют и координируют выполнение программных мероприятий, обеспеч</w:t>
      </w:r>
      <w:r w:rsidRPr="006B5B75">
        <w:t>и</w:t>
      </w:r>
      <w:r w:rsidRPr="006B5B75">
        <w:t xml:space="preserve">вают при необходимости их корректировку; </w:t>
      </w:r>
    </w:p>
    <w:p w:rsidR="00D63037" w:rsidRPr="006B5B75" w:rsidRDefault="00D63037" w:rsidP="00D63037">
      <w:pPr>
        <w:ind w:firstLine="709"/>
        <w:jc w:val="both"/>
      </w:pPr>
      <w:r w:rsidRPr="006B5B75">
        <w:t xml:space="preserve">осуществляют мониторинг и оценку результативности мероприятий; </w:t>
      </w:r>
    </w:p>
    <w:p w:rsidR="00D63037" w:rsidRPr="006B5B75" w:rsidRDefault="00D63037" w:rsidP="00D63037">
      <w:pPr>
        <w:ind w:firstLine="709"/>
        <w:jc w:val="both"/>
      </w:pPr>
      <w:r w:rsidRPr="006B5B75">
        <w:t>участвуют в разрешении спорных или конфликтных ситуаций, связанных с реал</w:t>
      </w:r>
      <w:r w:rsidRPr="006B5B75">
        <w:t>и</w:t>
      </w:r>
      <w:r w:rsidRPr="006B5B75">
        <w:t>зацией муниципальной программы.</w:t>
      </w:r>
    </w:p>
    <w:p w:rsidR="00D63037" w:rsidRPr="006B5B75" w:rsidRDefault="00D63037" w:rsidP="00D63037">
      <w:pPr>
        <w:ind w:firstLine="709"/>
        <w:jc w:val="both"/>
      </w:pPr>
      <w:r w:rsidRPr="006B5B75">
        <w:t>Соисполнителями программных мероприятий в части исполнения пр</w:t>
      </w:r>
      <w:r w:rsidRPr="006B5B75">
        <w:t>о</w:t>
      </w:r>
      <w:r w:rsidRPr="006B5B75">
        <w:t xml:space="preserve">граммных мероприятий (пункты 1.1., 3.1.) приложения 2 к муниципальной </w:t>
      </w:r>
      <w:r w:rsidRPr="006B5B75">
        <w:rPr>
          <w:rFonts w:eastAsia="MS Mincho"/>
        </w:rPr>
        <w:t>пр</w:t>
      </w:r>
      <w:r w:rsidRPr="006B5B75">
        <w:rPr>
          <w:rFonts w:eastAsia="MS Mincho"/>
        </w:rPr>
        <w:t>о</w:t>
      </w:r>
      <w:r w:rsidRPr="006B5B75">
        <w:rPr>
          <w:rFonts w:eastAsia="MS Mincho"/>
        </w:rPr>
        <w:t xml:space="preserve">грамме </w:t>
      </w:r>
      <w:r w:rsidRPr="006B5B75">
        <w:t>являются учреждения физкультурно-спортивной направленности ра</w:t>
      </w:r>
      <w:r w:rsidRPr="006B5B75">
        <w:t>й</w:t>
      </w:r>
      <w:r w:rsidRPr="006B5B75">
        <w:t>она:</w:t>
      </w:r>
    </w:p>
    <w:p w:rsidR="00D63037" w:rsidRPr="006B5B75" w:rsidRDefault="00D63037" w:rsidP="00D63037">
      <w:pPr>
        <w:ind w:firstLine="709"/>
        <w:jc w:val="both"/>
      </w:pPr>
      <w:r w:rsidRPr="006B5B75">
        <w:t>муниципальное автономное образовательное учреждение дополнительн</w:t>
      </w:r>
      <w:r w:rsidRPr="006B5B75">
        <w:t>о</w:t>
      </w:r>
      <w:r w:rsidRPr="006B5B75">
        <w:t>го образования детей «Специализированная детско-юношеская спортивная школа олимпийского резерва Нижневартовского района»;</w:t>
      </w:r>
    </w:p>
    <w:p w:rsidR="00D63037" w:rsidRPr="006B5B75" w:rsidRDefault="00D63037" w:rsidP="00D63037">
      <w:pPr>
        <w:ind w:firstLine="709"/>
        <w:jc w:val="both"/>
      </w:pPr>
      <w:r w:rsidRPr="006B5B75">
        <w:t>муниципальное автономное образовательное учреждение дополнительн</w:t>
      </w:r>
      <w:r w:rsidRPr="006B5B75">
        <w:t>о</w:t>
      </w:r>
      <w:r w:rsidRPr="006B5B75">
        <w:t>го образования детей «Новоаганская детско-юношеская спортивная школа «Олимп».</w:t>
      </w:r>
    </w:p>
    <w:p w:rsidR="00D63037" w:rsidRPr="006B5B75" w:rsidRDefault="00D63037" w:rsidP="00D63037">
      <w:pPr>
        <w:ind w:firstLine="709"/>
        <w:jc w:val="both"/>
      </w:pPr>
      <w:r w:rsidRPr="006B5B75">
        <w:t>Учреждения физкультурно-спортивной направленности района:</w:t>
      </w:r>
    </w:p>
    <w:p w:rsidR="00D63037" w:rsidRPr="006B5B75" w:rsidRDefault="00D63037" w:rsidP="00D63037">
      <w:pPr>
        <w:autoSpaceDE w:val="0"/>
        <w:autoSpaceDN w:val="0"/>
        <w:adjustRightInd w:val="0"/>
        <w:ind w:firstLine="709"/>
        <w:jc w:val="both"/>
      </w:pPr>
      <w:r w:rsidRPr="006B5B75">
        <w:t>осуществляют мероприятия и обеспечивают эффективное использование средств, выделяемых на реализацию мероприятий задачи 1 по обеспечению участия спортсменов района в учебно-тренировочных сборах и соревнованиях (согласно календарному плану), поощрению кандидатов и участников окру</w:t>
      </w:r>
      <w:r w:rsidRPr="006B5B75">
        <w:t>ж</w:t>
      </w:r>
      <w:r w:rsidRPr="006B5B75">
        <w:t>ных, всероссийских и международных соревн</w:t>
      </w:r>
      <w:r w:rsidRPr="006B5B75">
        <w:t>о</w:t>
      </w:r>
      <w:r w:rsidRPr="006B5B75">
        <w:t>ваний, обеспечению участия        в летних учебно-тренировочных сборах спортсменов района, приобретению инвентаря и оборудования, организации и проведению районного праздника «Спортивная элита», задачи 2 «О</w:t>
      </w:r>
      <w:r w:rsidRPr="006B5B75">
        <w:rPr>
          <w:lang w:eastAsia="ar-SA"/>
        </w:rPr>
        <w:t>казание услуг в сфере дополнительного обр</w:t>
      </w:r>
      <w:r w:rsidRPr="006B5B75">
        <w:rPr>
          <w:lang w:eastAsia="ar-SA"/>
        </w:rPr>
        <w:t>а</w:t>
      </w:r>
      <w:r w:rsidRPr="006B5B75">
        <w:rPr>
          <w:lang w:eastAsia="ar-SA"/>
        </w:rPr>
        <w:t>зования в спо</w:t>
      </w:r>
      <w:r w:rsidRPr="006B5B75">
        <w:rPr>
          <w:lang w:eastAsia="ar-SA"/>
        </w:rPr>
        <w:t>р</w:t>
      </w:r>
      <w:r w:rsidRPr="006B5B75">
        <w:rPr>
          <w:lang w:eastAsia="ar-SA"/>
        </w:rPr>
        <w:t>тивных школах</w:t>
      </w:r>
      <w:r w:rsidRPr="006B5B75">
        <w:t>»;</w:t>
      </w:r>
    </w:p>
    <w:p w:rsidR="00D63037" w:rsidRPr="006B5B75" w:rsidRDefault="00D63037" w:rsidP="00D63037">
      <w:pPr>
        <w:ind w:firstLine="709"/>
        <w:jc w:val="both"/>
      </w:pPr>
      <w:r w:rsidRPr="006B5B75">
        <w:t>ежемесячно, до 3 числа месяца, следующего за отчетным, направляют информацию на бумажном и электронном носителях за подписью руководителя по исполнению меропри</w:t>
      </w:r>
      <w:r w:rsidRPr="006B5B75">
        <w:t>я</w:t>
      </w:r>
      <w:r w:rsidRPr="006B5B75">
        <w:t xml:space="preserve">тий (пункты 1.1., 3.1.) приложения 2 к муниципальной </w:t>
      </w:r>
      <w:r w:rsidRPr="006B5B75">
        <w:rPr>
          <w:rFonts w:eastAsia="MS Mincho"/>
        </w:rPr>
        <w:lastRenderedPageBreak/>
        <w:t xml:space="preserve">программе </w:t>
      </w:r>
      <w:r w:rsidRPr="006B5B75">
        <w:t>ответственному исполнит</w:t>
      </w:r>
      <w:r w:rsidRPr="006B5B75">
        <w:t>е</w:t>
      </w:r>
      <w:r w:rsidRPr="006B5B75">
        <w:t>лю муниципальной программы – отделу по физической культуре и спорту администрации района.</w:t>
      </w:r>
    </w:p>
    <w:p w:rsidR="00D63037" w:rsidRPr="006B5B75" w:rsidRDefault="00D63037" w:rsidP="00D63037">
      <w:pPr>
        <w:ind w:firstLine="709"/>
        <w:jc w:val="both"/>
      </w:pPr>
      <w:r w:rsidRPr="006B5B75">
        <w:t>Соисполнителем программных мероприятий по строительству и обесп</w:t>
      </w:r>
      <w:r w:rsidRPr="006B5B75">
        <w:t>е</w:t>
      </w:r>
      <w:r w:rsidRPr="006B5B75">
        <w:t>чению комплексной безопаснос</w:t>
      </w:r>
      <w:r w:rsidR="00A6375D">
        <w:t>ти спортивных сооружений (пункт</w:t>
      </w:r>
      <w:r w:rsidRPr="006B5B75">
        <w:t xml:space="preserve"> 2.1.) прил</w:t>
      </w:r>
      <w:r w:rsidRPr="006B5B75">
        <w:t>о</w:t>
      </w:r>
      <w:r w:rsidRPr="006B5B75">
        <w:t xml:space="preserve">жения 2 к муниципальной </w:t>
      </w:r>
      <w:r w:rsidRPr="006B5B75">
        <w:rPr>
          <w:rFonts w:eastAsia="MS Mincho"/>
        </w:rPr>
        <w:t xml:space="preserve">программе </w:t>
      </w:r>
      <w:r w:rsidRPr="006B5B75">
        <w:t>является муниципальное казенное учре</w:t>
      </w:r>
      <w:r w:rsidRPr="006B5B75">
        <w:t>ж</w:t>
      </w:r>
      <w:r w:rsidRPr="006B5B75">
        <w:t>дение «Управление капитального строительства по застройке Нижневартовск</w:t>
      </w:r>
      <w:r w:rsidRPr="006B5B75">
        <w:t>о</w:t>
      </w:r>
      <w:r w:rsidRPr="006B5B75">
        <w:t>го района».</w:t>
      </w:r>
    </w:p>
    <w:p w:rsidR="00D63037" w:rsidRPr="006B5B75" w:rsidRDefault="00D63037" w:rsidP="00D63037">
      <w:pPr>
        <w:ind w:firstLine="709"/>
        <w:jc w:val="both"/>
      </w:pPr>
      <w:r w:rsidRPr="006B5B75">
        <w:t>Муниципальное казенное учреждение «Управление капитального стро</w:t>
      </w:r>
      <w:r w:rsidRPr="006B5B75">
        <w:t>и</w:t>
      </w:r>
      <w:r w:rsidRPr="006B5B75">
        <w:t>тельства по застройке Нижневартовского района»:</w:t>
      </w:r>
    </w:p>
    <w:p w:rsidR="00D63037" w:rsidRPr="006B5B75" w:rsidRDefault="00D63037" w:rsidP="00D63037">
      <w:pPr>
        <w:ind w:firstLine="709"/>
        <w:jc w:val="both"/>
      </w:pPr>
      <w:r w:rsidRPr="006B5B75">
        <w:t>осуществляет мероприятия и обеспечивает эффективное использование средств, выделяемых на реализацию мероприятий по строительству и обесп</w:t>
      </w:r>
      <w:r w:rsidRPr="006B5B75">
        <w:t>е</w:t>
      </w:r>
      <w:r w:rsidRPr="006B5B75">
        <w:t>чению комплексной безопасности спортивных сооружений (пункт 2.1.) прил</w:t>
      </w:r>
      <w:r w:rsidRPr="006B5B75">
        <w:t>о</w:t>
      </w:r>
      <w:r w:rsidRPr="006B5B75">
        <w:t xml:space="preserve">жения 2 к муниципальной </w:t>
      </w:r>
      <w:r w:rsidRPr="006B5B75">
        <w:rPr>
          <w:rFonts w:eastAsia="MS Mincho"/>
        </w:rPr>
        <w:t>программе</w:t>
      </w:r>
      <w:r w:rsidRPr="006B5B75">
        <w:t xml:space="preserve">; </w:t>
      </w:r>
    </w:p>
    <w:p w:rsidR="00D63037" w:rsidRPr="006B5B75" w:rsidRDefault="00D63037" w:rsidP="00D63037">
      <w:pPr>
        <w:ind w:firstLine="709"/>
        <w:jc w:val="both"/>
      </w:pPr>
      <w:r w:rsidRPr="006B5B75">
        <w:t>осуществляет работу по формированию пакета документов для регистра</w:t>
      </w:r>
      <w:r w:rsidRPr="006B5B75">
        <w:softHyphen/>
        <w:t>ции зако</w:t>
      </w:r>
      <w:r w:rsidRPr="006B5B75">
        <w:t>н</w:t>
      </w:r>
      <w:r w:rsidRPr="006B5B75">
        <w:t xml:space="preserve">ченных строительством объектов в муниципальную собственность; </w:t>
      </w:r>
    </w:p>
    <w:p w:rsidR="00D63037" w:rsidRPr="006B5B75" w:rsidRDefault="00D63037" w:rsidP="00D63037">
      <w:pPr>
        <w:ind w:firstLine="709"/>
        <w:jc w:val="both"/>
      </w:pPr>
      <w:r w:rsidRPr="006B5B75">
        <w:t>ежемесячно, до 3 числа месяца, следующего за отчетным, направляет и</w:t>
      </w:r>
      <w:r w:rsidRPr="006B5B75">
        <w:t>н</w:t>
      </w:r>
      <w:r w:rsidRPr="006B5B75">
        <w:t xml:space="preserve">формацию на бумажном и электронном носителях за подписью руководителя по исполнению мероприятий по строительству и обеспечению комплексной безопасности спортивных сооружений (пункт 2.1.) приложения 2 к </w:t>
      </w:r>
      <w:r w:rsidRPr="006B5B75">
        <w:rPr>
          <w:rFonts w:eastAsia="MS Mincho"/>
        </w:rPr>
        <w:t>муниц</w:t>
      </w:r>
      <w:r w:rsidRPr="006B5B75">
        <w:rPr>
          <w:rFonts w:eastAsia="MS Mincho"/>
        </w:rPr>
        <w:t>и</w:t>
      </w:r>
      <w:r w:rsidRPr="006B5B75">
        <w:rPr>
          <w:rFonts w:eastAsia="MS Mincho"/>
        </w:rPr>
        <w:t xml:space="preserve">пальной программе </w:t>
      </w:r>
      <w:r w:rsidRPr="006B5B75">
        <w:t>соисполнителю муниципальной программы – отдел</w:t>
      </w:r>
      <w:r w:rsidR="00A6375D">
        <w:t>у</w:t>
      </w:r>
      <w:r w:rsidRPr="006B5B75">
        <w:t xml:space="preserve"> ж</w:t>
      </w:r>
      <w:r w:rsidRPr="006B5B75">
        <w:t>и</w:t>
      </w:r>
      <w:r w:rsidRPr="006B5B75">
        <w:t>лищно-коммунального хозяйства, энергетики и строительства админис</w:t>
      </w:r>
      <w:r w:rsidRPr="006B5B75">
        <w:t>т</w:t>
      </w:r>
      <w:r w:rsidRPr="006B5B75">
        <w:t>рации района.</w:t>
      </w:r>
    </w:p>
    <w:p w:rsidR="00D63037" w:rsidRPr="006B5B75" w:rsidRDefault="00D63037" w:rsidP="00D63037">
      <w:pPr>
        <w:autoSpaceDE w:val="0"/>
        <w:autoSpaceDN w:val="0"/>
        <w:adjustRightInd w:val="0"/>
        <w:ind w:firstLine="709"/>
        <w:jc w:val="both"/>
        <w:rPr>
          <w:rFonts w:eastAsia="HiddenHorzOCR"/>
        </w:rPr>
      </w:pPr>
      <w:r w:rsidRPr="006B5B75">
        <w:t>Мероприятие 2.1.2. «Загородный стационарный лагерь круглосуточного пребывания детей «Лесная сказка», вторая очередь, пгт. Излучинск Нижнева</w:t>
      </w:r>
      <w:r w:rsidRPr="006B5B75">
        <w:t>р</w:t>
      </w:r>
      <w:r w:rsidRPr="006B5B75">
        <w:t>товского района» осуществляется отделом по физической культуре и спорту администрации района, отделом жилищно-коммунального хозяйства, энергет</w:t>
      </w:r>
      <w:r w:rsidRPr="006B5B75">
        <w:t>и</w:t>
      </w:r>
      <w:r w:rsidRPr="006B5B75">
        <w:t>ки и строительства администрации района, муниципальным казенным учре</w:t>
      </w:r>
      <w:r w:rsidRPr="006B5B75">
        <w:t>ж</w:t>
      </w:r>
      <w:r w:rsidRPr="006B5B75">
        <w:t>дением «Управление капитального строительства по застройке Нижневарто</w:t>
      </w:r>
      <w:r w:rsidRPr="006B5B75">
        <w:t>в</w:t>
      </w:r>
      <w:r w:rsidRPr="006B5B75">
        <w:t>ского района». Предоставление субсидии из бюджета автономного округа             на реализацию мероприятия будет осуществляться в соответствии</w:t>
      </w:r>
      <w:r w:rsidR="00A6375D">
        <w:t xml:space="preserve"> с</w:t>
      </w:r>
      <w:r w:rsidRPr="006B5B75">
        <w:t xml:space="preserve"> Порядком, </w:t>
      </w:r>
      <w:r w:rsidRPr="006B5B75">
        <w:rPr>
          <w:rFonts w:eastAsia="HiddenHorzOCR"/>
        </w:rPr>
        <w:t>установленным постановлением Правительства Ханты-Мансийского автоно</w:t>
      </w:r>
      <w:r w:rsidRPr="006B5B75">
        <w:rPr>
          <w:rFonts w:eastAsia="HiddenHorzOCR"/>
        </w:rPr>
        <w:t>м</w:t>
      </w:r>
      <w:r w:rsidRPr="006B5B75">
        <w:rPr>
          <w:rFonts w:eastAsia="HiddenHorzOCR"/>
        </w:rPr>
        <w:t>ного округа – Югры от 23 декабря 2010 года № 373-п «О порядке формиров</w:t>
      </w:r>
      <w:r w:rsidRPr="006B5B75">
        <w:rPr>
          <w:rFonts w:eastAsia="HiddenHorzOCR"/>
        </w:rPr>
        <w:t>а</w:t>
      </w:r>
      <w:r w:rsidRPr="006B5B75">
        <w:rPr>
          <w:rFonts w:eastAsia="HiddenHorzOCR"/>
        </w:rPr>
        <w:t>ния и реализации Адресной инвестицио</w:t>
      </w:r>
      <w:r w:rsidRPr="006B5B75">
        <w:rPr>
          <w:rFonts w:eastAsia="HiddenHorzOCR"/>
        </w:rPr>
        <w:t>н</w:t>
      </w:r>
      <w:r w:rsidRPr="006B5B75">
        <w:rPr>
          <w:rFonts w:eastAsia="HiddenHorzOCR"/>
        </w:rPr>
        <w:t>ной программы Ханты-Мансийского автономного округа – Югры».</w:t>
      </w:r>
    </w:p>
    <w:p w:rsidR="00D63037" w:rsidRPr="006B5B75" w:rsidRDefault="00D63037" w:rsidP="00D63037">
      <w:pPr>
        <w:autoSpaceDE w:val="0"/>
        <w:autoSpaceDN w:val="0"/>
        <w:adjustRightInd w:val="0"/>
        <w:ind w:firstLine="709"/>
        <w:jc w:val="both"/>
        <w:rPr>
          <w:rFonts w:asciiTheme="minorHAnsi" w:eastAsia="HiddenHorzOCR" w:hAnsiTheme="minorHAnsi" w:cs="HiddenHorzOCR"/>
          <w:sz w:val="23"/>
          <w:szCs w:val="23"/>
        </w:rPr>
      </w:pPr>
      <w:r w:rsidRPr="006B5B75">
        <w:t xml:space="preserve">Уровень софинансирования мероприятия автономным округом определен </w:t>
      </w:r>
      <w:r w:rsidR="00A6375D">
        <w:t>в размере</w:t>
      </w:r>
      <w:r w:rsidRPr="006B5B75">
        <w:t xml:space="preserve"> 80 процентов, уровень софинансирования местного бюджета – 20 процентов. </w:t>
      </w:r>
    </w:p>
    <w:p w:rsidR="00D63037" w:rsidRPr="006B5B75" w:rsidRDefault="00D63037" w:rsidP="00D63037">
      <w:pPr>
        <w:ind w:firstLine="709"/>
        <w:jc w:val="both"/>
      </w:pPr>
      <w:r w:rsidRPr="006B5B75">
        <w:t>Для подготовки заключения эффективности и результативности мер</w:t>
      </w:r>
      <w:r w:rsidRPr="006B5B75">
        <w:t>о</w:t>
      </w:r>
      <w:r w:rsidRPr="006B5B75">
        <w:t>приятий мун</w:t>
      </w:r>
      <w:r w:rsidRPr="006B5B75">
        <w:t>и</w:t>
      </w:r>
      <w:r w:rsidRPr="006B5B75">
        <w:t>ципальной программы ежегодно соисполнители муниципальной программы</w:t>
      </w:r>
      <w:r w:rsidR="00A6375D">
        <w:t>,</w:t>
      </w:r>
      <w:r w:rsidRPr="006B5B75">
        <w:t xml:space="preserve"> в соответствии с Порядком проведения и критериями ежегодной оценки эффективности реализации </w:t>
      </w:r>
      <w:r w:rsidRPr="006B5B75">
        <w:rPr>
          <w:rFonts w:eastAsia="MS Mincho"/>
        </w:rPr>
        <w:t>муниципальной</w:t>
      </w:r>
      <w:r w:rsidRPr="006B5B75">
        <w:t xml:space="preserve"> программы района</w:t>
      </w:r>
      <w:r w:rsidR="00A6375D">
        <w:t>,</w:t>
      </w:r>
      <w:r w:rsidRPr="006B5B75">
        <w:t xml:space="preserve"> напра</w:t>
      </w:r>
      <w:r w:rsidRPr="006B5B75">
        <w:t>в</w:t>
      </w:r>
      <w:r w:rsidRPr="006B5B75">
        <w:t>ляют ответственному исполнителю муниципальной программы – отделу по ф</w:t>
      </w:r>
      <w:r w:rsidRPr="006B5B75">
        <w:t>и</w:t>
      </w:r>
      <w:r w:rsidRPr="006B5B75">
        <w:t>зической культуре и спорту администрации района − информацию о ходе ре</w:t>
      </w:r>
      <w:r w:rsidRPr="006B5B75">
        <w:t>а</w:t>
      </w:r>
      <w:r w:rsidRPr="006B5B75">
        <w:t xml:space="preserve">лизации мероприятий для составления отчета о ходе реализации </w:t>
      </w:r>
      <w:r w:rsidRPr="006B5B75">
        <w:rPr>
          <w:rFonts w:eastAsia="MS Mincho"/>
        </w:rPr>
        <w:t>муниципал</w:t>
      </w:r>
      <w:r w:rsidRPr="006B5B75">
        <w:rPr>
          <w:rFonts w:eastAsia="MS Mincho"/>
        </w:rPr>
        <w:t>ь</w:t>
      </w:r>
      <w:r w:rsidRPr="006B5B75">
        <w:rPr>
          <w:rFonts w:eastAsia="MS Mincho"/>
        </w:rPr>
        <w:t>ной</w:t>
      </w:r>
      <w:r w:rsidRPr="006B5B75">
        <w:t xml:space="preserve"> программы в целом.</w:t>
      </w:r>
    </w:p>
    <w:p w:rsidR="00D63037" w:rsidRPr="006B5B75" w:rsidRDefault="00D63037" w:rsidP="00D63037">
      <w:pPr>
        <w:ind w:firstLine="709"/>
        <w:jc w:val="both"/>
      </w:pPr>
      <w:r w:rsidRPr="006B5B75">
        <w:lastRenderedPageBreak/>
        <w:t>Ответственный исполнитель муниципальной программы – отдел по ф</w:t>
      </w:r>
      <w:r w:rsidRPr="006B5B75">
        <w:t>и</w:t>
      </w:r>
      <w:r w:rsidRPr="006B5B75">
        <w:t>зической культуре и спорту администрации района − в соответствии с Поря</w:t>
      </w:r>
      <w:r w:rsidRPr="006B5B75">
        <w:t>д</w:t>
      </w:r>
      <w:r w:rsidRPr="006B5B75">
        <w:t>ком проведения и крит</w:t>
      </w:r>
      <w:r w:rsidRPr="006B5B75">
        <w:t>е</w:t>
      </w:r>
      <w:r w:rsidRPr="006B5B75">
        <w:t>риями ежегодной оценки эффективности реализации муниципальной программы представляет в комитет экономики администрации района отчет о ходе реализации муниципальной пр</w:t>
      </w:r>
      <w:r w:rsidRPr="006B5B75">
        <w:t>о</w:t>
      </w:r>
      <w:r w:rsidRPr="006B5B75">
        <w:t>граммы, согласованный с соисполнителями муниципальной программы:</w:t>
      </w:r>
    </w:p>
    <w:p w:rsidR="00D63037" w:rsidRPr="006B5B75" w:rsidRDefault="00D63037" w:rsidP="00D63037">
      <w:pPr>
        <w:autoSpaceDE w:val="0"/>
        <w:autoSpaceDN w:val="0"/>
        <w:adjustRightInd w:val="0"/>
        <w:ind w:firstLine="709"/>
        <w:contextualSpacing/>
        <w:jc w:val="both"/>
      </w:pPr>
      <w:r w:rsidRPr="006B5B75">
        <w:t>ежемесячно, до 5-го числа каждого месяца, следующего за отчетным,          на б</w:t>
      </w:r>
      <w:r w:rsidR="00A6375D">
        <w:t>умажном и электронном носителях</w:t>
      </w:r>
      <w:r w:rsidRPr="006B5B75">
        <w:t xml:space="preserve"> за подписью руководителя, согласова</w:t>
      </w:r>
      <w:r w:rsidRPr="006B5B75">
        <w:t>н</w:t>
      </w:r>
      <w:r w:rsidRPr="006B5B75">
        <w:t>ный с департаментом финансов администрации района по общим объемам ф</w:t>
      </w:r>
      <w:r w:rsidRPr="006B5B75">
        <w:t>и</w:t>
      </w:r>
      <w:r w:rsidRPr="006B5B75">
        <w:t>нансирования;</w:t>
      </w:r>
    </w:p>
    <w:p w:rsidR="00D63037" w:rsidRPr="006B5B75" w:rsidRDefault="00D63037" w:rsidP="00D63037">
      <w:pPr>
        <w:autoSpaceDE w:val="0"/>
        <w:autoSpaceDN w:val="0"/>
        <w:adjustRightInd w:val="0"/>
        <w:ind w:firstLine="709"/>
        <w:contextualSpacing/>
        <w:jc w:val="both"/>
      </w:pPr>
      <w:r w:rsidRPr="006B5B75">
        <w:t>ежегодно, до 25-го января года, следующего за отчетным годом, на б</w:t>
      </w:r>
      <w:r w:rsidRPr="006B5B75">
        <w:t>у</w:t>
      </w:r>
      <w:r w:rsidRPr="006B5B75">
        <w:t>мажном и электронном носителях за подписью руководителя, согласованный      с департаментом финансов администрации района по общим объемам фина</w:t>
      </w:r>
      <w:r w:rsidRPr="006B5B75">
        <w:t>н</w:t>
      </w:r>
      <w:r w:rsidRPr="006B5B75">
        <w:t>сирования.</w:t>
      </w:r>
    </w:p>
    <w:p w:rsidR="00D63037" w:rsidRPr="006B5B75" w:rsidRDefault="00D63037" w:rsidP="00D63037">
      <w:pPr>
        <w:ind w:firstLine="709"/>
        <w:jc w:val="both"/>
      </w:pPr>
      <w:r w:rsidRPr="006B5B75">
        <w:t>Для обеспечения контроля и анализа хода реализации муниципальной программы ответственный исполнитель муниципальной программы – отдел      по физической культуре и спорту администрации района</w:t>
      </w:r>
      <w:r w:rsidR="00A6375D">
        <w:t xml:space="preserve"> −</w:t>
      </w:r>
      <w:r w:rsidRPr="006B5B75">
        <w:t xml:space="preserve"> и соисполнитель − отдел жилищно-коммунального хозяйства, энергетики и строительства админ</w:t>
      </w:r>
      <w:r w:rsidRPr="006B5B75">
        <w:t>и</w:t>
      </w:r>
      <w:r w:rsidRPr="006B5B75">
        <w:t>страции района (в части исполнения мероприятий по строительству и обесп</w:t>
      </w:r>
      <w:r w:rsidRPr="006B5B75">
        <w:t>е</w:t>
      </w:r>
      <w:r w:rsidRPr="006B5B75">
        <w:t>чению комплексной безопасности спортивных сооружений) − ежегодно в п</w:t>
      </w:r>
      <w:r w:rsidRPr="006B5B75">
        <w:t>о</w:t>
      </w:r>
      <w:r w:rsidRPr="006B5B75">
        <w:t>рядке, установленном законодательством, согласовывают с комитетом экон</w:t>
      </w:r>
      <w:r w:rsidRPr="006B5B75">
        <w:t>о</w:t>
      </w:r>
      <w:r w:rsidRPr="006B5B75">
        <w:t>мики администрации района уточненные показатели эффективности выполн</w:t>
      </w:r>
      <w:r w:rsidRPr="006B5B75">
        <w:t>е</w:t>
      </w:r>
      <w:r w:rsidRPr="006B5B75">
        <w:t>ния мероприятий муниципальной программы на соответствующий год (прил</w:t>
      </w:r>
      <w:r w:rsidRPr="006B5B75">
        <w:t>о</w:t>
      </w:r>
      <w:r w:rsidRPr="006B5B75">
        <w:t>жение 1 к муниципальной пр</w:t>
      </w:r>
      <w:r w:rsidRPr="006B5B75">
        <w:t>о</w:t>
      </w:r>
      <w:r w:rsidRPr="006B5B75">
        <w:t xml:space="preserve">грамме). </w:t>
      </w:r>
    </w:p>
    <w:p w:rsidR="00D63037" w:rsidRPr="006B5B75" w:rsidRDefault="00D63037" w:rsidP="00D63037">
      <w:pPr>
        <w:ind w:firstLine="709"/>
        <w:jc w:val="both"/>
      </w:pPr>
      <w:r w:rsidRPr="006B5B75">
        <w:t>Контроль за исполнением муниципальной программы осуществляет глава админ</w:t>
      </w:r>
      <w:r w:rsidRPr="006B5B75">
        <w:t>и</w:t>
      </w:r>
      <w:r w:rsidRPr="006B5B75">
        <w:t>страции района.</w:t>
      </w:r>
    </w:p>
    <w:p w:rsidR="00401C73" w:rsidRDefault="00401C73" w:rsidP="00401C73">
      <w:pPr>
        <w:tabs>
          <w:tab w:val="left" w:pos="4536"/>
        </w:tabs>
        <w:jc w:val="both"/>
      </w:pPr>
    </w:p>
    <w:p w:rsidR="00401C73" w:rsidRDefault="00401C73" w:rsidP="001F65CA">
      <w:pPr>
        <w:jc w:val="both"/>
      </w:pPr>
    </w:p>
    <w:p w:rsidR="00D63037" w:rsidRDefault="00D63037" w:rsidP="001F65CA">
      <w:pPr>
        <w:jc w:val="both"/>
        <w:sectPr w:rsidR="00D63037" w:rsidSect="00FC46E0">
          <w:headerReference w:type="default" r:id="rId8"/>
          <w:pgSz w:w="11906" w:h="16838"/>
          <w:pgMar w:top="1134" w:right="567" w:bottom="1134" w:left="1701" w:header="709" w:footer="709" w:gutter="0"/>
          <w:cols w:space="720"/>
        </w:sectPr>
      </w:pPr>
    </w:p>
    <w:p w:rsidR="00D63037" w:rsidRPr="00D63037" w:rsidRDefault="00D63037" w:rsidP="00052161">
      <w:pPr>
        <w:tabs>
          <w:tab w:val="left" w:pos="-1843"/>
          <w:tab w:val="left" w:pos="-1701"/>
        </w:tabs>
        <w:ind w:left="10065"/>
        <w:jc w:val="both"/>
      </w:pPr>
      <w:r w:rsidRPr="00D63037">
        <w:lastRenderedPageBreak/>
        <w:t>Приложение 1 к муниципальной программе «Развитие физической культуры и спорта в Нижневарто</w:t>
      </w:r>
      <w:r w:rsidRPr="00D63037">
        <w:t>в</w:t>
      </w:r>
      <w:r w:rsidRPr="00D63037">
        <w:t>ском районе на 2014–2020 годы»</w:t>
      </w:r>
    </w:p>
    <w:p w:rsidR="00D63037" w:rsidRDefault="00D63037" w:rsidP="00D63037">
      <w:pPr>
        <w:tabs>
          <w:tab w:val="left" w:pos="-1701"/>
        </w:tabs>
        <w:ind w:right="-31"/>
      </w:pPr>
    </w:p>
    <w:p w:rsidR="00052161" w:rsidRPr="00D63037" w:rsidRDefault="00052161" w:rsidP="00D63037">
      <w:pPr>
        <w:tabs>
          <w:tab w:val="left" w:pos="-1701"/>
        </w:tabs>
        <w:ind w:right="-31"/>
      </w:pPr>
    </w:p>
    <w:p w:rsidR="00D63037" w:rsidRPr="00D63037" w:rsidRDefault="00D63037" w:rsidP="00D63037">
      <w:pPr>
        <w:widowControl w:val="0"/>
        <w:autoSpaceDE w:val="0"/>
        <w:autoSpaceDN w:val="0"/>
        <w:adjustRightInd w:val="0"/>
        <w:jc w:val="center"/>
        <w:rPr>
          <w:b/>
          <w:bCs/>
          <w:iCs/>
          <w:color w:val="000000"/>
        </w:rPr>
      </w:pPr>
      <w:r w:rsidRPr="00D63037">
        <w:rPr>
          <w:b/>
          <w:bCs/>
          <w:iCs/>
          <w:color w:val="000000"/>
        </w:rPr>
        <w:t>Целевые показатели муниципальной программы</w:t>
      </w:r>
    </w:p>
    <w:p w:rsidR="00D63037" w:rsidRDefault="00D63037" w:rsidP="00D63037">
      <w:pPr>
        <w:widowControl w:val="0"/>
        <w:autoSpaceDE w:val="0"/>
        <w:autoSpaceDN w:val="0"/>
        <w:adjustRightInd w:val="0"/>
        <w:jc w:val="center"/>
        <w:rPr>
          <w:b/>
          <w:bCs/>
          <w:iCs/>
          <w:color w:val="000000"/>
        </w:rPr>
      </w:pPr>
      <w:r w:rsidRPr="00D63037">
        <w:rPr>
          <w:b/>
          <w:bCs/>
          <w:iCs/>
          <w:color w:val="000000"/>
        </w:rPr>
        <w:t>«Развитие физической культуры и спорта в Нижневартовском районе на 2014−2020 годы»</w:t>
      </w:r>
    </w:p>
    <w:p w:rsidR="00052161" w:rsidRPr="00D63037" w:rsidRDefault="00052161" w:rsidP="00D63037">
      <w:pPr>
        <w:widowControl w:val="0"/>
        <w:autoSpaceDE w:val="0"/>
        <w:autoSpaceDN w:val="0"/>
        <w:adjustRightInd w:val="0"/>
        <w:jc w:val="center"/>
        <w:rPr>
          <w:b/>
          <w:bCs/>
          <w:iCs/>
          <w:color w:val="000000"/>
        </w:rPr>
      </w:pPr>
    </w:p>
    <w:tbl>
      <w:tblPr>
        <w:tblStyle w:val="ab"/>
        <w:tblW w:w="14766" w:type="dxa"/>
        <w:jc w:val="center"/>
        <w:tblInd w:w="-743" w:type="dxa"/>
        <w:tblLayout w:type="fixed"/>
        <w:tblLook w:val="04A0"/>
      </w:tblPr>
      <w:tblGrid>
        <w:gridCol w:w="567"/>
        <w:gridCol w:w="4134"/>
        <w:gridCol w:w="1701"/>
        <w:gridCol w:w="1282"/>
        <w:gridCol w:w="991"/>
        <w:gridCol w:w="992"/>
        <w:gridCol w:w="991"/>
        <w:gridCol w:w="995"/>
        <w:gridCol w:w="993"/>
        <w:gridCol w:w="821"/>
        <w:gridCol w:w="1299"/>
      </w:tblGrid>
      <w:tr w:rsidR="00D63037" w:rsidRPr="00D63037" w:rsidTr="00052161">
        <w:trPr>
          <w:trHeight w:val="517"/>
          <w:jc w:val="center"/>
        </w:trPr>
        <w:tc>
          <w:tcPr>
            <w:tcW w:w="567" w:type="dxa"/>
            <w:vMerge w:val="restart"/>
            <w:hideMark/>
          </w:tcPr>
          <w:p w:rsidR="00D63037" w:rsidRPr="00D63037" w:rsidRDefault="00D63037" w:rsidP="00D63037">
            <w:pPr>
              <w:jc w:val="center"/>
              <w:rPr>
                <w:b/>
                <w:bCs/>
                <w:color w:val="000000"/>
                <w:sz w:val="24"/>
                <w:szCs w:val="24"/>
              </w:rPr>
            </w:pPr>
            <w:r w:rsidRPr="00D63037">
              <w:rPr>
                <w:b/>
                <w:bCs/>
                <w:color w:val="000000"/>
                <w:sz w:val="24"/>
                <w:szCs w:val="24"/>
              </w:rPr>
              <w:t>№ п/п</w:t>
            </w:r>
          </w:p>
        </w:tc>
        <w:tc>
          <w:tcPr>
            <w:tcW w:w="4134" w:type="dxa"/>
            <w:vMerge w:val="restart"/>
            <w:hideMark/>
          </w:tcPr>
          <w:p w:rsidR="00D63037" w:rsidRPr="00D63037" w:rsidRDefault="00D63037" w:rsidP="00D63037">
            <w:pPr>
              <w:jc w:val="center"/>
              <w:rPr>
                <w:b/>
                <w:bCs/>
                <w:color w:val="000000"/>
                <w:sz w:val="24"/>
                <w:szCs w:val="24"/>
              </w:rPr>
            </w:pPr>
            <w:r w:rsidRPr="00D63037">
              <w:rPr>
                <w:b/>
                <w:bCs/>
                <w:color w:val="000000"/>
                <w:sz w:val="24"/>
                <w:szCs w:val="24"/>
              </w:rPr>
              <w:t>Наименование</w:t>
            </w:r>
          </w:p>
          <w:p w:rsidR="00D63037" w:rsidRPr="00D63037" w:rsidRDefault="00D63037" w:rsidP="00D63037">
            <w:pPr>
              <w:jc w:val="center"/>
              <w:rPr>
                <w:b/>
                <w:bCs/>
                <w:color w:val="000000"/>
                <w:sz w:val="24"/>
                <w:szCs w:val="24"/>
              </w:rPr>
            </w:pPr>
            <w:r w:rsidRPr="00D63037">
              <w:rPr>
                <w:b/>
                <w:bCs/>
                <w:color w:val="000000"/>
                <w:sz w:val="24"/>
                <w:szCs w:val="24"/>
              </w:rPr>
              <w:t>показателей результатов</w:t>
            </w:r>
          </w:p>
        </w:tc>
        <w:tc>
          <w:tcPr>
            <w:tcW w:w="1701" w:type="dxa"/>
            <w:vMerge w:val="restart"/>
            <w:hideMark/>
          </w:tcPr>
          <w:p w:rsidR="00D63037" w:rsidRPr="00D63037" w:rsidRDefault="00D63037" w:rsidP="00D63037">
            <w:pPr>
              <w:jc w:val="center"/>
              <w:rPr>
                <w:b/>
                <w:bCs/>
                <w:color w:val="000000"/>
                <w:sz w:val="24"/>
                <w:szCs w:val="24"/>
              </w:rPr>
            </w:pPr>
            <w:r w:rsidRPr="00D63037">
              <w:rPr>
                <w:b/>
                <w:bCs/>
                <w:color w:val="000000"/>
                <w:sz w:val="24"/>
                <w:szCs w:val="24"/>
              </w:rPr>
              <w:t>Базовый п</w:t>
            </w:r>
            <w:r w:rsidRPr="00D63037">
              <w:rPr>
                <w:b/>
                <w:bCs/>
                <w:color w:val="000000"/>
                <w:sz w:val="24"/>
                <w:szCs w:val="24"/>
              </w:rPr>
              <w:t>о</w:t>
            </w:r>
            <w:r w:rsidRPr="00D63037">
              <w:rPr>
                <w:b/>
                <w:bCs/>
                <w:color w:val="000000"/>
                <w:sz w:val="24"/>
                <w:szCs w:val="24"/>
              </w:rPr>
              <w:t>казатель на начало ре</w:t>
            </w:r>
            <w:r w:rsidRPr="00D63037">
              <w:rPr>
                <w:b/>
                <w:bCs/>
                <w:color w:val="000000"/>
                <w:sz w:val="24"/>
                <w:szCs w:val="24"/>
              </w:rPr>
              <w:t>а</w:t>
            </w:r>
            <w:r w:rsidRPr="00D63037">
              <w:rPr>
                <w:b/>
                <w:bCs/>
                <w:color w:val="000000"/>
                <w:sz w:val="24"/>
                <w:szCs w:val="24"/>
              </w:rPr>
              <w:t>лизации м</w:t>
            </w:r>
            <w:r w:rsidRPr="00D63037">
              <w:rPr>
                <w:b/>
                <w:bCs/>
                <w:color w:val="000000"/>
                <w:sz w:val="24"/>
                <w:szCs w:val="24"/>
              </w:rPr>
              <w:t>у</w:t>
            </w:r>
            <w:r w:rsidRPr="00D63037">
              <w:rPr>
                <w:b/>
                <w:bCs/>
                <w:color w:val="000000"/>
                <w:sz w:val="24"/>
                <w:szCs w:val="24"/>
              </w:rPr>
              <w:t>ниципальной программы</w:t>
            </w:r>
          </w:p>
        </w:tc>
        <w:tc>
          <w:tcPr>
            <w:tcW w:w="8364" w:type="dxa"/>
            <w:gridSpan w:val="8"/>
            <w:vMerge w:val="restart"/>
            <w:noWrap/>
            <w:hideMark/>
          </w:tcPr>
          <w:p w:rsidR="00D63037" w:rsidRPr="00D63037" w:rsidRDefault="00D63037" w:rsidP="00D63037">
            <w:pPr>
              <w:jc w:val="center"/>
              <w:rPr>
                <w:b/>
                <w:bCs/>
                <w:color w:val="000000"/>
                <w:sz w:val="24"/>
                <w:szCs w:val="24"/>
              </w:rPr>
            </w:pPr>
            <w:r w:rsidRPr="00D63037">
              <w:rPr>
                <w:b/>
                <w:bCs/>
                <w:color w:val="000000"/>
                <w:sz w:val="24"/>
                <w:szCs w:val="24"/>
              </w:rPr>
              <w:t>Значение показателя по годам</w:t>
            </w:r>
          </w:p>
        </w:tc>
      </w:tr>
      <w:tr w:rsidR="00D63037" w:rsidRPr="00D63037" w:rsidTr="00052161">
        <w:trPr>
          <w:trHeight w:val="276"/>
          <w:jc w:val="center"/>
        </w:trPr>
        <w:tc>
          <w:tcPr>
            <w:tcW w:w="567" w:type="dxa"/>
            <w:vMerge/>
            <w:hideMark/>
          </w:tcPr>
          <w:p w:rsidR="00D63037" w:rsidRPr="00D63037" w:rsidRDefault="00D63037" w:rsidP="00D63037">
            <w:pPr>
              <w:rPr>
                <w:b/>
                <w:bCs/>
                <w:color w:val="000000"/>
                <w:sz w:val="24"/>
                <w:szCs w:val="24"/>
              </w:rPr>
            </w:pPr>
          </w:p>
        </w:tc>
        <w:tc>
          <w:tcPr>
            <w:tcW w:w="4134" w:type="dxa"/>
            <w:vMerge/>
            <w:hideMark/>
          </w:tcPr>
          <w:p w:rsidR="00D63037" w:rsidRPr="00D63037" w:rsidRDefault="00D63037" w:rsidP="00D63037">
            <w:pPr>
              <w:rPr>
                <w:b/>
                <w:bCs/>
                <w:color w:val="000000"/>
                <w:sz w:val="24"/>
                <w:szCs w:val="24"/>
              </w:rPr>
            </w:pPr>
          </w:p>
        </w:tc>
        <w:tc>
          <w:tcPr>
            <w:tcW w:w="1701" w:type="dxa"/>
            <w:vMerge/>
            <w:hideMark/>
          </w:tcPr>
          <w:p w:rsidR="00D63037" w:rsidRPr="00D63037" w:rsidRDefault="00D63037" w:rsidP="00D63037">
            <w:pPr>
              <w:rPr>
                <w:b/>
                <w:bCs/>
                <w:color w:val="000000"/>
                <w:sz w:val="24"/>
                <w:szCs w:val="24"/>
              </w:rPr>
            </w:pPr>
          </w:p>
        </w:tc>
        <w:tc>
          <w:tcPr>
            <w:tcW w:w="8364" w:type="dxa"/>
            <w:gridSpan w:val="8"/>
            <w:vMerge/>
            <w:hideMark/>
          </w:tcPr>
          <w:p w:rsidR="00D63037" w:rsidRPr="00D63037" w:rsidRDefault="00D63037" w:rsidP="00D63037">
            <w:pPr>
              <w:rPr>
                <w:b/>
                <w:bCs/>
                <w:color w:val="000000"/>
                <w:sz w:val="24"/>
                <w:szCs w:val="24"/>
              </w:rPr>
            </w:pPr>
          </w:p>
        </w:tc>
      </w:tr>
      <w:tr w:rsidR="00D63037" w:rsidRPr="00D63037" w:rsidTr="00052161">
        <w:trPr>
          <w:trHeight w:val="1034"/>
          <w:jc w:val="center"/>
        </w:trPr>
        <w:tc>
          <w:tcPr>
            <w:tcW w:w="567" w:type="dxa"/>
            <w:vMerge/>
            <w:hideMark/>
          </w:tcPr>
          <w:p w:rsidR="00D63037" w:rsidRPr="00D63037" w:rsidRDefault="00D63037" w:rsidP="00D63037">
            <w:pPr>
              <w:rPr>
                <w:b/>
                <w:bCs/>
                <w:color w:val="000000"/>
                <w:sz w:val="24"/>
                <w:szCs w:val="24"/>
              </w:rPr>
            </w:pPr>
          </w:p>
        </w:tc>
        <w:tc>
          <w:tcPr>
            <w:tcW w:w="4134" w:type="dxa"/>
            <w:vMerge/>
            <w:hideMark/>
          </w:tcPr>
          <w:p w:rsidR="00D63037" w:rsidRPr="00D63037" w:rsidRDefault="00D63037" w:rsidP="00D63037">
            <w:pPr>
              <w:rPr>
                <w:b/>
                <w:bCs/>
                <w:color w:val="000000"/>
                <w:sz w:val="24"/>
                <w:szCs w:val="24"/>
              </w:rPr>
            </w:pPr>
          </w:p>
        </w:tc>
        <w:tc>
          <w:tcPr>
            <w:tcW w:w="1701" w:type="dxa"/>
            <w:vMerge/>
            <w:hideMark/>
          </w:tcPr>
          <w:p w:rsidR="00D63037" w:rsidRPr="00D63037" w:rsidRDefault="00D63037" w:rsidP="00D63037">
            <w:pPr>
              <w:rPr>
                <w:b/>
                <w:bCs/>
                <w:color w:val="000000"/>
                <w:sz w:val="24"/>
                <w:szCs w:val="24"/>
              </w:rPr>
            </w:pPr>
          </w:p>
        </w:tc>
        <w:tc>
          <w:tcPr>
            <w:tcW w:w="1282" w:type="dxa"/>
            <w:noWrap/>
            <w:hideMark/>
          </w:tcPr>
          <w:p w:rsidR="00052161" w:rsidRDefault="00D63037" w:rsidP="00D63037">
            <w:pPr>
              <w:jc w:val="center"/>
              <w:rPr>
                <w:b/>
                <w:bCs/>
                <w:color w:val="000000"/>
                <w:sz w:val="24"/>
                <w:szCs w:val="24"/>
              </w:rPr>
            </w:pPr>
            <w:r w:rsidRPr="00D63037">
              <w:rPr>
                <w:b/>
                <w:bCs/>
                <w:color w:val="000000"/>
                <w:sz w:val="24"/>
                <w:szCs w:val="24"/>
              </w:rPr>
              <w:t xml:space="preserve">2014 </w:t>
            </w:r>
          </w:p>
          <w:p w:rsidR="00D63037" w:rsidRPr="00D63037" w:rsidRDefault="00D63037" w:rsidP="00D63037">
            <w:pPr>
              <w:jc w:val="center"/>
              <w:rPr>
                <w:b/>
                <w:bCs/>
                <w:color w:val="000000"/>
                <w:sz w:val="24"/>
                <w:szCs w:val="24"/>
              </w:rPr>
            </w:pPr>
            <w:r w:rsidRPr="00D63037">
              <w:rPr>
                <w:b/>
                <w:bCs/>
                <w:color w:val="000000"/>
                <w:sz w:val="24"/>
                <w:szCs w:val="24"/>
              </w:rPr>
              <w:t>год</w:t>
            </w:r>
          </w:p>
        </w:tc>
        <w:tc>
          <w:tcPr>
            <w:tcW w:w="991" w:type="dxa"/>
            <w:noWrap/>
            <w:hideMark/>
          </w:tcPr>
          <w:p w:rsidR="00D63037" w:rsidRPr="00D63037" w:rsidRDefault="00D63037" w:rsidP="00D63037">
            <w:pPr>
              <w:jc w:val="center"/>
              <w:rPr>
                <w:b/>
                <w:bCs/>
                <w:color w:val="000000"/>
                <w:sz w:val="24"/>
                <w:szCs w:val="24"/>
              </w:rPr>
            </w:pPr>
            <w:r w:rsidRPr="00D63037">
              <w:rPr>
                <w:b/>
                <w:bCs/>
                <w:color w:val="000000"/>
                <w:sz w:val="24"/>
                <w:szCs w:val="24"/>
              </w:rPr>
              <w:t>2015 год</w:t>
            </w:r>
          </w:p>
        </w:tc>
        <w:tc>
          <w:tcPr>
            <w:tcW w:w="992" w:type="dxa"/>
            <w:noWrap/>
            <w:hideMark/>
          </w:tcPr>
          <w:p w:rsidR="00D63037" w:rsidRPr="00D63037" w:rsidRDefault="00D63037" w:rsidP="00D63037">
            <w:pPr>
              <w:jc w:val="center"/>
              <w:rPr>
                <w:b/>
                <w:bCs/>
                <w:color w:val="000000"/>
                <w:sz w:val="24"/>
                <w:szCs w:val="24"/>
              </w:rPr>
            </w:pPr>
            <w:r w:rsidRPr="00D63037">
              <w:rPr>
                <w:b/>
                <w:bCs/>
                <w:color w:val="000000"/>
                <w:sz w:val="24"/>
                <w:szCs w:val="24"/>
              </w:rPr>
              <w:t>2016 год</w:t>
            </w:r>
          </w:p>
        </w:tc>
        <w:tc>
          <w:tcPr>
            <w:tcW w:w="991" w:type="dxa"/>
            <w:noWrap/>
            <w:hideMark/>
          </w:tcPr>
          <w:p w:rsidR="00D63037" w:rsidRPr="00D63037" w:rsidRDefault="00D63037" w:rsidP="00D63037">
            <w:pPr>
              <w:jc w:val="center"/>
              <w:rPr>
                <w:b/>
                <w:bCs/>
                <w:color w:val="000000"/>
                <w:sz w:val="24"/>
                <w:szCs w:val="24"/>
              </w:rPr>
            </w:pPr>
            <w:r w:rsidRPr="00D63037">
              <w:rPr>
                <w:b/>
                <w:bCs/>
                <w:color w:val="000000"/>
                <w:sz w:val="24"/>
                <w:szCs w:val="24"/>
              </w:rPr>
              <w:t>2017 год</w:t>
            </w:r>
          </w:p>
        </w:tc>
        <w:tc>
          <w:tcPr>
            <w:tcW w:w="995" w:type="dxa"/>
            <w:noWrap/>
            <w:hideMark/>
          </w:tcPr>
          <w:p w:rsidR="00D63037" w:rsidRPr="00D63037" w:rsidRDefault="00D63037" w:rsidP="00D63037">
            <w:pPr>
              <w:jc w:val="center"/>
              <w:rPr>
                <w:b/>
                <w:bCs/>
                <w:color w:val="000000"/>
                <w:sz w:val="24"/>
                <w:szCs w:val="24"/>
              </w:rPr>
            </w:pPr>
            <w:r w:rsidRPr="00D63037">
              <w:rPr>
                <w:b/>
                <w:bCs/>
                <w:color w:val="000000"/>
                <w:sz w:val="24"/>
                <w:szCs w:val="24"/>
              </w:rPr>
              <w:t>2018 год</w:t>
            </w:r>
          </w:p>
        </w:tc>
        <w:tc>
          <w:tcPr>
            <w:tcW w:w="993" w:type="dxa"/>
            <w:noWrap/>
            <w:hideMark/>
          </w:tcPr>
          <w:p w:rsidR="00D63037" w:rsidRPr="00D63037" w:rsidRDefault="00D63037" w:rsidP="00D63037">
            <w:pPr>
              <w:jc w:val="center"/>
              <w:rPr>
                <w:b/>
                <w:bCs/>
                <w:color w:val="000000"/>
                <w:sz w:val="24"/>
                <w:szCs w:val="24"/>
              </w:rPr>
            </w:pPr>
            <w:r w:rsidRPr="00D63037">
              <w:rPr>
                <w:b/>
                <w:bCs/>
                <w:color w:val="000000"/>
                <w:sz w:val="24"/>
                <w:szCs w:val="24"/>
              </w:rPr>
              <w:t>2019 год</w:t>
            </w:r>
          </w:p>
        </w:tc>
        <w:tc>
          <w:tcPr>
            <w:tcW w:w="821" w:type="dxa"/>
            <w:noWrap/>
            <w:hideMark/>
          </w:tcPr>
          <w:p w:rsidR="00D63037" w:rsidRPr="00D63037" w:rsidRDefault="00D63037" w:rsidP="00D63037">
            <w:pPr>
              <w:jc w:val="center"/>
              <w:rPr>
                <w:b/>
                <w:bCs/>
                <w:color w:val="000000"/>
                <w:sz w:val="24"/>
                <w:szCs w:val="24"/>
              </w:rPr>
            </w:pPr>
            <w:r w:rsidRPr="00D63037">
              <w:rPr>
                <w:b/>
                <w:bCs/>
                <w:color w:val="000000"/>
                <w:sz w:val="24"/>
                <w:szCs w:val="24"/>
              </w:rPr>
              <w:t>2020 год</w:t>
            </w:r>
          </w:p>
        </w:tc>
        <w:tc>
          <w:tcPr>
            <w:tcW w:w="1299" w:type="dxa"/>
            <w:hideMark/>
          </w:tcPr>
          <w:p w:rsidR="00D63037" w:rsidRPr="00D63037" w:rsidRDefault="00052161" w:rsidP="00D63037">
            <w:pPr>
              <w:jc w:val="center"/>
              <w:rPr>
                <w:b/>
                <w:bCs/>
                <w:color w:val="000000"/>
                <w:sz w:val="24"/>
                <w:szCs w:val="24"/>
              </w:rPr>
            </w:pPr>
            <w:r>
              <w:rPr>
                <w:b/>
                <w:bCs/>
                <w:color w:val="000000"/>
                <w:sz w:val="24"/>
                <w:szCs w:val="24"/>
              </w:rPr>
              <w:t>ц</w:t>
            </w:r>
            <w:r w:rsidR="00D63037" w:rsidRPr="00D63037">
              <w:rPr>
                <w:b/>
                <w:bCs/>
                <w:color w:val="000000"/>
                <w:sz w:val="24"/>
                <w:szCs w:val="24"/>
              </w:rPr>
              <w:t>елевое зн</w:t>
            </w:r>
            <w:r w:rsidR="00D63037" w:rsidRPr="00D63037">
              <w:rPr>
                <w:b/>
                <w:bCs/>
                <w:color w:val="000000"/>
                <w:sz w:val="24"/>
                <w:szCs w:val="24"/>
              </w:rPr>
              <w:t>а</w:t>
            </w:r>
            <w:r w:rsidR="00D63037" w:rsidRPr="00D63037">
              <w:rPr>
                <w:b/>
                <w:bCs/>
                <w:color w:val="000000"/>
                <w:sz w:val="24"/>
                <w:szCs w:val="24"/>
              </w:rPr>
              <w:t>чение показ</w:t>
            </w:r>
            <w:r w:rsidR="00D63037" w:rsidRPr="00D63037">
              <w:rPr>
                <w:b/>
                <w:bCs/>
                <w:color w:val="000000"/>
                <w:sz w:val="24"/>
                <w:szCs w:val="24"/>
              </w:rPr>
              <w:t>а</w:t>
            </w:r>
            <w:r w:rsidR="00D63037" w:rsidRPr="00D63037">
              <w:rPr>
                <w:b/>
                <w:bCs/>
                <w:color w:val="000000"/>
                <w:sz w:val="24"/>
                <w:szCs w:val="24"/>
              </w:rPr>
              <w:t>теля на м</w:t>
            </w:r>
            <w:r w:rsidR="00D63037" w:rsidRPr="00D63037">
              <w:rPr>
                <w:b/>
                <w:bCs/>
                <w:color w:val="000000"/>
                <w:sz w:val="24"/>
                <w:szCs w:val="24"/>
              </w:rPr>
              <w:t>о</w:t>
            </w:r>
            <w:r w:rsidR="00D63037" w:rsidRPr="00D63037">
              <w:rPr>
                <w:b/>
                <w:bCs/>
                <w:color w:val="000000"/>
                <w:sz w:val="24"/>
                <w:szCs w:val="24"/>
              </w:rPr>
              <w:t>мент оконч</w:t>
            </w:r>
            <w:r w:rsidR="00D63037" w:rsidRPr="00D63037">
              <w:rPr>
                <w:b/>
                <w:bCs/>
                <w:color w:val="000000"/>
                <w:sz w:val="24"/>
                <w:szCs w:val="24"/>
              </w:rPr>
              <w:t>а</w:t>
            </w:r>
            <w:r w:rsidR="00D63037" w:rsidRPr="00D63037">
              <w:rPr>
                <w:b/>
                <w:bCs/>
                <w:color w:val="000000"/>
                <w:sz w:val="24"/>
                <w:szCs w:val="24"/>
              </w:rPr>
              <w:t>ния     дейс</w:t>
            </w:r>
            <w:r w:rsidR="00D63037" w:rsidRPr="00D63037">
              <w:rPr>
                <w:b/>
                <w:bCs/>
                <w:color w:val="000000"/>
                <w:sz w:val="24"/>
                <w:szCs w:val="24"/>
              </w:rPr>
              <w:t>т</w:t>
            </w:r>
            <w:r w:rsidR="00D63037" w:rsidRPr="00D63037">
              <w:rPr>
                <w:b/>
                <w:bCs/>
                <w:color w:val="000000"/>
                <w:sz w:val="24"/>
                <w:szCs w:val="24"/>
              </w:rPr>
              <w:t>вия</w:t>
            </w:r>
          </w:p>
          <w:p w:rsidR="00D63037" w:rsidRPr="00D63037" w:rsidRDefault="00D63037" w:rsidP="00D63037">
            <w:pPr>
              <w:jc w:val="center"/>
              <w:rPr>
                <w:b/>
                <w:bCs/>
                <w:color w:val="000000"/>
                <w:sz w:val="24"/>
                <w:szCs w:val="24"/>
              </w:rPr>
            </w:pPr>
            <w:r w:rsidRPr="00D63037">
              <w:rPr>
                <w:b/>
                <w:bCs/>
                <w:color w:val="000000"/>
                <w:sz w:val="24"/>
                <w:szCs w:val="24"/>
              </w:rPr>
              <w:t>муниц</w:t>
            </w:r>
            <w:r w:rsidRPr="00D63037">
              <w:rPr>
                <w:b/>
                <w:bCs/>
                <w:color w:val="000000"/>
                <w:sz w:val="24"/>
                <w:szCs w:val="24"/>
              </w:rPr>
              <w:t>и</w:t>
            </w:r>
            <w:r w:rsidRPr="00D63037">
              <w:rPr>
                <w:b/>
                <w:bCs/>
                <w:color w:val="000000"/>
                <w:sz w:val="24"/>
                <w:szCs w:val="24"/>
              </w:rPr>
              <w:t>пал</w:t>
            </w:r>
            <w:r w:rsidRPr="00D63037">
              <w:rPr>
                <w:b/>
                <w:bCs/>
                <w:color w:val="000000"/>
                <w:sz w:val="24"/>
                <w:szCs w:val="24"/>
              </w:rPr>
              <w:t>ь</w:t>
            </w:r>
            <w:r w:rsidRPr="00D63037">
              <w:rPr>
                <w:b/>
                <w:bCs/>
                <w:color w:val="000000"/>
                <w:sz w:val="24"/>
                <w:szCs w:val="24"/>
              </w:rPr>
              <w:t>ной програ</w:t>
            </w:r>
            <w:r w:rsidRPr="00D63037">
              <w:rPr>
                <w:b/>
                <w:bCs/>
                <w:color w:val="000000"/>
                <w:sz w:val="24"/>
                <w:szCs w:val="24"/>
              </w:rPr>
              <w:t>м</w:t>
            </w:r>
            <w:r w:rsidRPr="00D63037">
              <w:rPr>
                <w:b/>
                <w:bCs/>
                <w:color w:val="000000"/>
                <w:sz w:val="24"/>
                <w:szCs w:val="24"/>
              </w:rPr>
              <w:t>мы</w:t>
            </w:r>
          </w:p>
        </w:tc>
      </w:tr>
      <w:tr w:rsidR="00D63037" w:rsidRPr="00D63037" w:rsidTr="00052161">
        <w:trPr>
          <w:trHeight w:val="232"/>
          <w:jc w:val="center"/>
        </w:trPr>
        <w:tc>
          <w:tcPr>
            <w:tcW w:w="567" w:type="dxa"/>
            <w:noWrap/>
            <w:hideMark/>
          </w:tcPr>
          <w:p w:rsidR="00D63037" w:rsidRPr="00D63037" w:rsidRDefault="00D63037" w:rsidP="00D63037">
            <w:pPr>
              <w:jc w:val="center"/>
              <w:rPr>
                <w:b/>
                <w:color w:val="000000"/>
                <w:sz w:val="24"/>
                <w:szCs w:val="24"/>
              </w:rPr>
            </w:pPr>
            <w:r w:rsidRPr="00D63037">
              <w:rPr>
                <w:b/>
                <w:color w:val="000000"/>
                <w:sz w:val="24"/>
                <w:szCs w:val="24"/>
              </w:rPr>
              <w:t>1</w:t>
            </w:r>
          </w:p>
        </w:tc>
        <w:tc>
          <w:tcPr>
            <w:tcW w:w="4134" w:type="dxa"/>
            <w:noWrap/>
            <w:hideMark/>
          </w:tcPr>
          <w:p w:rsidR="00D63037" w:rsidRPr="00D63037" w:rsidRDefault="00D63037" w:rsidP="00D63037">
            <w:pPr>
              <w:jc w:val="center"/>
              <w:rPr>
                <w:b/>
                <w:color w:val="000000"/>
                <w:sz w:val="24"/>
                <w:szCs w:val="24"/>
              </w:rPr>
            </w:pPr>
            <w:r w:rsidRPr="00D63037">
              <w:rPr>
                <w:b/>
                <w:color w:val="000000"/>
                <w:sz w:val="24"/>
                <w:szCs w:val="24"/>
              </w:rPr>
              <w:t>2</w:t>
            </w:r>
          </w:p>
        </w:tc>
        <w:tc>
          <w:tcPr>
            <w:tcW w:w="1701" w:type="dxa"/>
            <w:hideMark/>
          </w:tcPr>
          <w:p w:rsidR="00D63037" w:rsidRPr="00D63037" w:rsidRDefault="00D63037" w:rsidP="00D63037">
            <w:pPr>
              <w:jc w:val="center"/>
              <w:rPr>
                <w:b/>
                <w:color w:val="000000"/>
                <w:sz w:val="24"/>
                <w:szCs w:val="24"/>
              </w:rPr>
            </w:pPr>
            <w:r w:rsidRPr="00D63037">
              <w:rPr>
                <w:b/>
                <w:color w:val="000000"/>
                <w:sz w:val="24"/>
                <w:szCs w:val="24"/>
              </w:rPr>
              <w:t>3</w:t>
            </w:r>
          </w:p>
        </w:tc>
        <w:tc>
          <w:tcPr>
            <w:tcW w:w="1282" w:type="dxa"/>
            <w:noWrap/>
            <w:hideMark/>
          </w:tcPr>
          <w:p w:rsidR="00D63037" w:rsidRPr="00D63037" w:rsidRDefault="00D63037" w:rsidP="00D63037">
            <w:pPr>
              <w:jc w:val="center"/>
              <w:rPr>
                <w:b/>
                <w:color w:val="000000"/>
                <w:sz w:val="24"/>
                <w:szCs w:val="24"/>
              </w:rPr>
            </w:pPr>
            <w:r w:rsidRPr="00D63037">
              <w:rPr>
                <w:b/>
                <w:color w:val="000000"/>
                <w:sz w:val="24"/>
                <w:szCs w:val="24"/>
              </w:rPr>
              <w:t>4</w:t>
            </w:r>
          </w:p>
        </w:tc>
        <w:tc>
          <w:tcPr>
            <w:tcW w:w="991" w:type="dxa"/>
            <w:noWrap/>
            <w:hideMark/>
          </w:tcPr>
          <w:p w:rsidR="00D63037" w:rsidRPr="00D63037" w:rsidRDefault="00D63037" w:rsidP="00D63037">
            <w:pPr>
              <w:jc w:val="center"/>
              <w:rPr>
                <w:b/>
                <w:color w:val="000000"/>
                <w:sz w:val="24"/>
                <w:szCs w:val="24"/>
              </w:rPr>
            </w:pPr>
            <w:r w:rsidRPr="00D63037">
              <w:rPr>
                <w:b/>
                <w:color w:val="000000"/>
                <w:sz w:val="24"/>
                <w:szCs w:val="24"/>
              </w:rPr>
              <w:t>5</w:t>
            </w:r>
          </w:p>
        </w:tc>
        <w:tc>
          <w:tcPr>
            <w:tcW w:w="992" w:type="dxa"/>
            <w:noWrap/>
            <w:hideMark/>
          </w:tcPr>
          <w:p w:rsidR="00D63037" w:rsidRPr="00D63037" w:rsidRDefault="00D63037" w:rsidP="00D63037">
            <w:pPr>
              <w:jc w:val="center"/>
              <w:rPr>
                <w:b/>
                <w:color w:val="000000"/>
                <w:sz w:val="24"/>
                <w:szCs w:val="24"/>
              </w:rPr>
            </w:pPr>
            <w:r w:rsidRPr="00D63037">
              <w:rPr>
                <w:b/>
                <w:color w:val="000000"/>
                <w:sz w:val="24"/>
                <w:szCs w:val="24"/>
              </w:rPr>
              <w:t>6</w:t>
            </w:r>
          </w:p>
        </w:tc>
        <w:tc>
          <w:tcPr>
            <w:tcW w:w="991" w:type="dxa"/>
            <w:noWrap/>
            <w:hideMark/>
          </w:tcPr>
          <w:p w:rsidR="00D63037" w:rsidRPr="00D63037" w:rsidRDefault="00D63037" w:rsidP="00D63037">
            <w:pPr>
              <w:jc w:val="center"/>
              <w:rPr>
                <w:b/>
                <w:color w:val="000000"/>
                <w:sz w:val="24"/>
                <w:szCs w:val="24"/>
              </w:rPr>
            </w:pPr>
            <w:r w:rsidRPr="00D63037">
              <w:rPr>
                <w:b/>
                <w:color w:val="000000"/>
                <w:sz w:val="24"/>
                <w:szCs w:val="24"/>
              </w:rPr>
              <w:t>7</w:t>
            </w:r>
          </w:p>
        </w:tc>
        <w:tc>
          <w:tcPr>
            <w:tcW w:w="995" w:type="dxa"/>
            <w:noWrap/>
            <w:hideMark/>
          </w:tcPr>
          <w:p w:rsidR="00D63037" w:rsidRPr="00D63037" w:rsidRDefault="00D63037" w:rsidP="00D63037">
            <w:pPr>
              <w:jc w:val="center"/>
              <w:rPr>
                <w:b/>
                <w:color w:val="000000"/>
                <w:sz w:val="24"/>
                <w:szCs w:val="24"/>
              </w:rPr>
            </w:pPr>
            <w:r w:rsidRPr="00D63037">
              <w:rPr>
                <w:b/>
                <w:color w:val="000000"/>
                <w:sz w:val="24"/>
                <w:szCs w:val="24"/>
              </w:rPr>
              <w:t>8</w:t>
            </w:r>
          </w:p>
        </w:tc>
        <w:tc>
          <w:tcPr>
            <w:tcW w:w="993" w:type="dxa"/>
            <w:noWrap/>
            <w:hideMark/>
          </w:tcPr>
          <w:p w:rsidR="00D63037" w:rsidRPr="00D63037" w:rsidRDefault="00D63037" w:rsidP="00D63037">
            <w:pPr>
              <w:jc w:val="center"/>
              <w:rPr>
                <w:b/>
                <w:color w:val="000000"/>
                <w:sz w:val="24"/>
                <w:szCs w:val="24"/>
              </w:rPr>
            </w:pPr>
            <w:r w:rsidRPr="00D63037">
              <w:rPr>
                <w:b/>
                <w:color w:val="000000"/>
                <w:sz w:val="24"/>
                <w:szCs w:val="24"/>
              </w:rPr>
              <w:t>9</w:t>
            </w:r>
          </w:p>
        </w:tc>
        <w:tc>
          <w:tcPr>
            <w:tcW w:w="821" w:type="dxa"/>
            <w:noWrap/>
            <w:hideMark/>
          </w:tcPr>
          <w:p w:rsidR="00D63037" w:rsidRPr="00D63037" w:rsidRDefault="00D63037" w:rsidP="00D63037">
            <w:pPr>
              <w:jc w:val="center"/>
              <w:rPr>
                <w:b/>
                <w:color w:val="000000"/>
                <w:sz w:val="24"/>
                <w:szCs w:val="24"/>
              </w:rPr>
            </w:pPr>
            <w:r w:rsidRPr="00D63037">
              <w:rPr>
                <w:b/>
                <w:color w:val="000000"/>
                <w:sz w:val="24"/>
                <w:szCs w:val="24"/>
              </w:rPr>
              <w:t>10</w:t>
            </w:r>
          </w:p>
        </w:tc>
        <w:tc>
          <w:tcPr>
            <w:tcW w:w="1299" w:type="dxa"/>
            <w:noWrap/>
            <w:hideMark/>
          </w:tcPr>
          <w:p w:rsidR="00D63037" w:rsidRPr="00D63037" w:rsidRDefault="00D63037" w:rsidP="00D63037">
            <w:pPr>
              <w:jc w:val="center"/>
              <w:rPr>
                <w:b/>
                <w:color w:val="000000"/>
                <w:sz w:val="24"/>
                <w:szCs w:val="24"/>
              </w:rPr>
            </w:pPr>
            <w:r w:rsidRPr="00D63037">
              <w:rPr>
                <w:b/>
                <w:color w:val="000000"/>
                <w:sz w:val="24"/>
                <w:szCs w:val="24"/>
              </w:rPr>
              <w:t>11</w:t>
            </w:r>
          </w:p>
        </w:tc>
      </w:tr>
      <w:tr w:rsidR="00D63037" w:rsidRPr="00D63037" w:rsidTr="00052161">
        <w:trPr>
          <w:trHeight w:val="232"/>
          <w:jc w:val="center"/>
        </w:trPr>
        <w:tc>
          <w:tcPr>
            <w:tcW w:w="14766" w:type="dxa"/>
            <w:gridSpan w:val="11"/>
            <w:noWrap/>
            <w:hideMark/>
          </w:tcPr>
          <w:p w:rsidR="00D63037" w:rsidRPr="00D63037" w:rsidRDefault="00D63037" w:rsidP="00D63037">
            <w:pPr>
              <w:jc w:val="center"/>
              <w:rPr>
                <w:b/>
                <w:color w:val="000000"/>
                <w:sz w:val="24"/>
                <w:szCs w:val="24"/>
              </w:rPr>
            </w:pPr>
            <w:r w:rsidRPr="00D63037">
              <w:rPr>
                <w:b/>
                <w:color w:val="000000"/>
                <w:sz w:val="24"/>
                <w:szCs w:val="24"/>
              </w:rPr>
              <w:t>Показатели непосредственных результатов</w:t>
            </w:r>
          </w:p>
        </w:tc>
      </w:tr>
      <w:tr w:rsidR="00D63037" w:rsidRPr="00D63037" w:rsidTr="00052161">
        <w:trPr>
          <w:trHeight w:val="784"/>
          <w:jc w:val="center"/>
        </w:trPr>
        <w:tc>
          <w:tcPr>
            <w:tcW w:w="567" w:type="dxa"/>
            <w:hideMark/>
          </w:tcPr>
          <w:p w:rsidR="00D63037" w:rsidRPr="00D63037" w:rsidRDefault="00D63037" w:rsidP="00D63037">
            <w:pPr>
              <w:jc w:val="center"/>
              <w:rPr>
                <w:color w:val="000000"/>
                <w:sz w:val="24"/>
                <w:szCs w:val="24"/>
              </w:rPr>
            </w:pPr>
            <w:r w:rsidRPr="00D63037">
              <w:rPr>
                <w:color w:val="000000"/>
                <w:sz w:val="24"/>
                <w:szCs w:val="24"/>
              </w:rPr>
              <w:t>1.</w:t>
            </w:r>
          </w:p>
        </w:tc>
        <w:tc>
          <w:tcPr>
            <w:tcW w:w="4134" w:type="dxa"/>
            <w:hideMark/>
          </w:tcPr>
          <w:p w:rsidR="00D63037" w:rsidRPr="00D63037" w:rsidRDefault="00D63037" w:rsidP="00D63037">
            <w:pPr>
              <w:jc w:val="both"/>
              <w:rPr>
                <w:sz w:val="24"/>
                <w:szCs w:val="24"/>
              </w:rPr>
            </w:pPr>
            <w:r w:rsidRPr="00D63037">
              <w:rPr>
                <w:sz w:val="24"/>
                <w:szCs w:val="24"/>
              </w:rPr>
              <w:t>Количество граждан, системат</w:t>
            </w:r>
            <w:r w:rsidRPr="00D63037">
              <w:rPr>
                <w:sz w:val="24"/>
                <w:szCs w:val="24"/>
              </w:rPr>
              <w:t>и</w:t>
            </w:r>
            <w:r w:rsidRPr="00D63037">
              <w:rPr>
                <w:sz w:val="24"/>
                <w:szCs w:val="24"/>
              </w:rPr>
              <w:t>чески занимающихся физической культ</w:t>
            </w:r>
            <w:r w:rsidRPr="00D63037">
              <w:rPr>
                <w:sz w:val="24"/>
                <w:szCs w:val="24"/>
              </w:rPr>
              <w:t>у</w:t>
            </w:r>
            <w:r w:rsidRPr="00D63037">
              <w:rPr>
                <w:sz w:val="24"/>
                <w:szCs w:val="24"/>
              </w:rPr>
              <w:t>рой и спортом (чел.)</w:t>
            </w:r>
          </w:p>
        </w:tc>
        <w:tc>
          <w:tcPr>
            <w:tcW w:w="1701" w:type="dxa"/>
            <w:hideMark/>
          </w:tcPr>
          <w:p w:rsidR="00D63037" w:rsidRPr="00D63037" w:rsidRDefault="00D63037" w:rsidP="00052161">
            <w:pPr>
              <w:jc w:val="center"/>
              <w:rPr>
                <w:sz w:val="24"/>
                <w:szCs w:val="24"/>
              </w:rPr>
            </w:pPr>
            <w:r w:rsidRPr="00D63037">
              <w:rPr>
                <w:sz w:val="24"/>
                <w:szCs w:val="24"/>
              </w:rPr>
              <w:t>12 367</w:t>
            </w:r>
          </w:p>
        </w:tc>
        <w:tc>
          <w:tcPr>
            <w:tcW w:w="1282" w:type="dxa"/>
            <w:noWrap/>
            <w:hideMark/>
          </w:tcPr>
          <w:p w:rsidR="00D63037" w:rsidRPr="00D63037" w:rsidRDefault="00D63037" w:rsidP="00052161">
            <w:pPr>
              <w:jc w:val="center"/>
              <w:rPr>
                <w:sz w:val="24"/>
                <w:szCs w:val="24"/>
              </w:rPr>
            </w:pPr>
            <w:r w:rsidRPr="00D63037">
              <w:rPr>
                <w:sz w:val="24"/>
                <w:szCs w:val="24"/>
              </w:rPr>
              <w:t>12400</w:t>
            </w:r>
          </w:p>
        </w:tc>
        <w:tc>
          <w:tcPr>
            <w:tcW w:w="991" w:type="dxa"/>
            <w:noWrap/>
            <w:hideMark/>
          </w:tcPr>
          <w:p w:rsidR="00D63037" w:rsidRPr="00D63037" w:rsidRDefault="00D63037" w:rsidP="00052161">
            <w:pPr>
              <w:jc w:val="center"/>
              <w:rPr>
                <w:sz w:val="24"/>
                <w:szCs w:val="24"/>
              </w:rPr>
            </w:pPr>
            <w:r w:rsidRPr="00D63037">
              <w:rPr>
                <w:sz w:val="24"/>
                <w:szCs w:val="24"/>
              </w:rPr>
              <w:t>12780</w:t>
            </w:r>
          </w:p>
        </w:tc>
        <w:tc>
          <w:tcPr>
            <w:tcW w:w="992" w:type="dxa"/>
            <w:noWrap/>
            <w:hideMark/>
          </w:tcPr>
          <w:p w:rsidR="00D63037" w:rsidRPr="00D63037" w:rsidRDefault="00D63037" w:rsidP="00052161">
            <w:pPr>
              <w:jc w:val="center"/>
              <w:rPr>
                <w:sz w:val="24"/>
                <w:szCs w:val="24"/>
              </w:rPr>
            </w:pPr>
            <w:r w:rsidRPr="00D63037">
              <w:rPr>
                <w:sz w:val="24"/>
                <w:szCs w:val="24"/>
              </w:rPr>
              <w:t>13150</w:t>
            </w:r>
          </w:p>
        </w:tc>
        <w:tc>
          <w:tcPr>
            <w:tcW w:w="991" w:type="dxa"/>
            <w:noWrap/>
            <w:hideMark/>
          </w:tcPr>
          <w:p w:rsidR="00D63037" w:rsidRPr="00D63037" w:rsidRDefault="00D63037" w:rsidP="00052161">
            <w:pPr>
              <w:jc w:val="center"/>
              <w:rPr>
                <w:sz w:val="24"/>
                <w:szCs w:val="24"/>
              </w:rPr>
            </w:pPr>
            <w:r w:rsidRPr="00D63037">
              <w:rPr>
                <w:sz w:val="24"/>
                <w:szCs w:val="24"/>
              </w:rPr>
              <w:t>13520</w:t>
            </w:r>
          </w:p>
        </w:tc>
        <w:tc>
          <w:tcPr>
            <w:tcW w:w="995" w:type="dxa"/>
            <w:noWrap/>
            <w:hideMark/>
          </w:tcPr>
          <w:p w:rsidR="00D63037" w:rsidRPr="00D63037" w:rsidRDefault="00D63037" w:rsidP="00052161">
            <w:pPr>
              <w:jc w:val="center"/>
              <w:rPr>
                <w:sz w:val="24"/>
                <w:szCs w:val="24"/>
              </w:rPr>
            </w:pPr>
            <w:r w:rsidRPr="00D63037">
              <w:rPr>
                <w:sz w:val="24"/>
                <w:szCs w:val="24"/>
              </w:rPr>
              <w:t>13890</w:t>
            </w:r>
          </w:p>
        </w:tc>
        <w:tc>
          <w:tcPr>
            <w:tcW w:w="993" w:type="dxa"/>
            <w:noWrap/>
            <w:hideMark/>
          </w:tcPr>
          <w:p w:rsidR="00D63037" w:rsidRPr="00D63037" w:rsidRDefault="00D63037" w:rsidP="00052161">
            <w:pPr>
              <w:jc w:val="center"/>
              <w:rPr>
                <w:sz w:val="24"/>
                <w:szCs w:val="24"/>
              </w:rPr>
            </w:pPr>
            <w:r w:rsidRPr="00D63037">
              <w:rPr>
                <w:sz w:val="24"/>
                <w:szCs w:val="24"/>
              </w:rPr>
              <w:t>14260</w:t>
            </w:r>
          </w:p>
        </w:tc>
        <w:tc>
          <w:tcPr>
            <w:tcW w:w="821" w:type="dxa"/>
            <w:noWrap/>
            <w:hideMark/>
          </w:tcPr>
          <w:p w:rsidR="00D63037" w:rsidRPr="00D63037" w:rsidRDefault="00D63037" w:rsidP="00052161">
            <w:pPr>
              <w:jc w:val="center"/>
              <w:rPr>
                <w:sz w:val="24"/>
                <w:szCs w:val="24"/>
              </w:rPr>
            </w:pPr>
            <w:r w:rsidRPr="00D63037">
              <w:rPr>
                <w:sz w:val="24"/>
                <w:szCs w:val="24"/>
              </w:rPr>
              <w:t>14700</w:t>
            </w:r>
          </w:p>
        </w:tc>
        <w:tc>
          <w:tcPr>
            <w:tcW w:w="1299" w:type="dxa"/>
            <w:noWrap/>
            <w:hideMark/>
          </w:tcPr>
          <w:p w:rsidR="00D63037" w:rsidRPr="00D63037" w:rsidRDefault="00D63037" w:rsidP="00052161">
            <w:pPr>
              <w:jc w:val="center"/>
              <w:rPr>
                <w:sz w:val="24"/>
                <w:szCs w:val="24"/>
              </w:rPr>
            </w:pPr>
            <w:r w:rsidRPr="00D63037">
              <w:rPr>
                <w:sz w:val="24"/>
                <w:szCs w:val="24"/>
              </w:rPr>
              <w:t>14700</w:t>
            </w:r>
          </w:p>
        </w:tc>
      </w:tr>
      <w:tr w:rsidR="00D63037" w:rsidRPr="00D63037" w:rsidTr="00052161">
        <w:trPr>
          <w:trHeight w:val="944"/>
          <w:jc w:val="center"/>
        </w:trPr>
        <w:tc>
          <w:tcPr>
            <w:tcW w:w="567" w:type="dxa"/>
            <w:hideMark/>
          </w:tcPr>
          <w:p w:rsidR="00D63037" w:rsidRPr="00D63037" w:rsidRDefault="00D63037" w:rsidP="00D63037">
            <w:pPr>
              <w:jc w:val="center"/>
              <w:rPr>
                <w:color w:val="000000"/>
                <w:sz w:val="24"/>
                <w:szCs w:val="24"/>
              </w:rPr>
            </w:pPr>
            <w:r w:rsidRPr="00D63037">
              <w:rPr>
                <w:color w:val="000000"/>
                <w:sz w:val="24"/>
                <w:szCs w:val="24"/>
              </w:rPr>
              <w:t>2.</w:t>
            </w:r>
          </w:p>
        </w:tc>
        <w:tc>
          <w:tcPr>
            <w:tcW w:w="4134" w:type="dxa"/>
            <w:hideMark/>
          </w:tcPr>
          <w:p w:rsidR="00D63037" w:rsidRPr="00D63037" w:rsidRDefault="00D63037" w:rsidP="00D63037">
            <w:pPr>
              <w:jc w:val="both"/>
              <w:rPr>
                <w:color w:val="000000"/>
                <w:sz w:val="24"/>
                <w:szCs w:val="24"/>
              </w:rPr>
            </w:pPr>
            <w:r w:rsidRPr="00D63037">
              <w:rPr>
                <w:sz w:val="24"/>
                <w:szCs w:val="24"/>
              </w:rPr>
              <w:t>Количество спортсменов района, принявших участие в официал</w:t>
            </w:r>
            <w:r w:rsidRPr="00D63037">
              <w:rPr>
                <w:sz w:val="24"/>
                <w:szCs w:val="24"/>
              </w:rPr>
              <w:t>ь</w:t>
            </w:r>
            <w:r w:rsidRPr="00D63037">
              <w:rPr>
                <w:sz w:val="24"/>
                <w:szCs w:val="24"/>
              </w:rPr>
              <w:t>ных окружных, всероссийских и межд</w:t>
            </w:r>
            <w:r w:rsidRPr="00D63037">
              <w:rPr>
                <w:sz w:val="24"/>
                <w:szCs w:val="24"/>
              </w:rPr>
              <w:t>у</w:t>
            </w:r>
            <w:r w:rsidRPr="00D63037">
              <w:rPr>
                <w:sz w:val="24"/>
                <w:szCs w:val="24"/>
              </w:rPr>
              <w:t xml:space="preserve">народных соревнованиях по видам </w:t>
            </w:r>
            <w:r w:rsidRPr="00D63037">
              <w:rPr>
                <w:sz w:val="24"/>
                <w:szCs w:val="24"/>
              </w:rPr>
              <w:lastRenderedPageBreak/>
              <w:t>спорта (чел.)</w:t>
            </w:r>
          </w:p>
        </w:tc>
        <w:tc>
          <w:tcPr>
            <w:tcW w:w="1701" w:type="dxa"/>
            <w:hideMark/>
          </w:tcPr>
          <w:p w:rsidR="00D63037" w:rsidRPr="00D63037" w:rsidRDefault="00D63037" w:rsidP="00052161">
            <w:pPr>
              <w:jc w:val="center"/>
              <w:rPr>
                <w:sz w:val="24"/>
                <w:szCs w:val="24"/>
              </w:rPr>
            </w:pPr>
            <w:r w:rsidRPr="00D63037">
              <w:rPr>
                <w:sz w:val="24"/>
                <w:szCs w:val="24"/>
              </w:rPr>
              <w:lastRenderedPageBreak/>
              <w:t>450</w:t>
            </w:r>
          </w:p>
        </w:tc>
        <w:tc>
          <w:tcPr>
            <w:tcW w:w="1282" w:type="dxa"/>
            <w:noWrap/>
            <w:hideMark/>
          </w:tcPr>
          <w:p w:rsidR="00D63037" w:rsidRPr="00D63037" w:rsidRDefault="00D63037" w:rsidP="00052161">
            <w:pPr>
              <w:jc w:val="center"/>
              <w:rPr>
                <w:sz w:val="24"/>
                <w:szCs w:val="24"/>
              </w:rPr>
            </w:pPr>
            <w:r w:rsidRPr="00D63037">
              <w:rPr>
                <w:sz w:val="24"/>
                <w:szCs w:val="24"/>
              </w:rPr>
              <w:t>460</w:t>
            </w:r>
          </w:p>
        </w:tc>
        <w:tc>
          <w:tcPr>
            <w:tcW w:w="991" w:type="dxa"/>
            <w:noWrap/>
            <w:hideMark/>
          </w:tcPr>
          <w:p w:rsidR="00D63037" w:rsidRPr="00D63037" w:rsidRDefault="00D63037" w:rsidP="00052161">
            <w:pPr>
              <w:jc w:val="center"/>
              <w:rPr>
                <w:sz w:val="24"/>
                <w:szCs w:val="24"/>
              </w:rPr>
            </w:pPr>
            <w:r w:rsidRPr="00D63037">
              <w:rPr>
                <w:sz w:val="24"/>
                <w:szCs w:val="24"/>
              </w:rPr>
              <w:t>470</w:t>
            </w:r>
          </w:p>
        </w:tc>
        <w:tc>
          <w:tcPr>
            <w:tcW w:w="992" w:type="dxa"/>
            <w:noWrap/>
            <w:hideMark/>
          </w:tcPr>
          <w:p w:rsidR="00D63037" w:rsidRPr="00D63037" w:rsidRDefault="00D63037" w:rsidP="00052161">
            <w:pPr>
              <w:jc w:val="center"/>
              <w:rPr>
                <w:sz w:val="24"/>
                <w:szCs w:val="24"/>
              </w:rPr>
            </w:pPr>
            <w:r w:rsidRPr="00D63037">
              <w:rPr>
                <w:sz w:val="24"/>
                <w:szCs w:val="24"/>
              </w:rPr>
              <w:t>480</w:t>
            </w:r>
          </w:p>
        </w:tc>
        <w:tc>
          <w:tcPr>
            <w:tcW w:w="991" w:type="dxa"/>
            <w:noWrap/>
            <w:hideMark/>
          </w:tcPr>
          <w:p w:rsidR="00D63037" w:rsidRPr="00D63037" w:rsidRDefault="00D63037" w:rsidP="00052161">
            <w:pPr>
              <w:jc w:val="center"/>
              <w:rPr>
                <w:sz w:val="24"/>
                <w:szCs w:val="24"/>
              </w:rPr>
            </w:pPr>
            <w:r w:rsidRPr="00D63037">
              <w:rPr>
                <w:sz w:val="24"/>
                <w:szCs w:val="24"/>
              </w:rPr>
              <w:t>480</w:t>
            </w:r>
          </w:p>
        </w:tc>
        <w:tc>
          <w:tcPr>
            <w:tcW w:w="995" w:type="dxa"/>
            <w:noWrap/>
            <w:hideMark/>
          </w:tcPr>
          <w:p w:rsidR="00D63037" w:rsidRPr="00D63037" w:rsidRDefault="00D63037" w:rsidP="00052161">
            <w:pPr>
              <w:jc w:val="center"/>
              <w:rPr>
                <w:sz w:val="24"/>
                <w:szCs w:val="24"/>
              </w:rPr>
            </w:pPr>
            <w:r w:rsidRPr="00D63037">
              <w:rPr>
                <w:sz w:val="24"/>
                <w:szCs w:val="24"/>
              </w:rPr>
              <w:t>490</w:t>
            </w:r>
          </w:p>
        </w:tc>
        <w:tc>
          <w:tcPr>
            <w:tcW w:w="993" w:type="dxa"/>
            <w:noWrap/>
            <w:hideMark/>
          </w:tcPr>
          <w:p w:rsidR="00D63037" w:rsidRPr="00D63037" w:rsidRDefault="00D63037" w:rsidP="00052161">
            <w:pPr>
              <w:jc w:val="center"/>
              <w:rPr>
                <w:sz w:val="24"/>
                <w:szCs w:val="24"/>
              </w:rPr>
            </w:pPr>
            <w:r w:rsidRPr="00D63037">
              <w:rPr>
                <w:sz w:val="24"/>
                <w:szCs w:val="24"/>
              </w:rPr>
              <w:t>490</w:t>
            </w:r>
          </w:p>
        </w:tc>
        <w:tc>
          <w:tcPr>
            <w:tcW w:w="821" w:type="dxa"/>
            <w:noWrap/>
            <w:hideMark/>
          </w:tcPr>
          <w:p w:rsidR="00D63037" w:rsidRPr="00D63037" w:rsidRDefault="00D63037" w:rsidP="00052161">
            <w:pPr>
              <w:jc w:val="center"/>
              <w:rPr>
                <w:sz w:val="24"/>
                <w:szCs w:val="24"/>
              </w:rPr>
            </w:pPr>
            <w:r w:rsidRPr="00D63037">
              <w:rPr>
                <w:sz w:val="24"/>
                <w:szCs w:val="24"/>
              </w:rPr>
              <w:t>500</w:t>
            </w:r>
          </w:p>
        </w:tc>
        <w:tc>
          <w:tcPr>
            <w:tcW w:w="1299" w:type="dxa"/>
            <w:noWrap/>
            <w:hideMark/>
          </w:tcPr>
          <w:p w:rsidR="00D63037" w:rsidRPr="00D63037" w:rsidRDefault="00D63037" w:rsidP="00052161">
            <w:pPr>
              <w:jc w:val="center"/>
              <w:rPr>
                <w:sz w:val="24"/>
                <w:szCs w:val="24"/>
              </w:rPr>
            </w:pPr>
            <w:r w:rsidRPr="00D63037">
              <w:rPr>
                <w:sz w:val="24"/>
                <w:szCs w:val="24"/>
              </w:rPr>
              <w:t>500</w:t>
            </w:r>
          </w:p>
        </w:tc>
      </w:tr>
      <w:tr w:rsidR="00D63037" w:rsidRPr="00D63037" w:rsidTr="00052161">
        <w:trPr>
          <w:trHeight w:val="273"/>
          <w:jc w:val="center"/>
        </w:trPr>
        <w:tc>
          <w:tcPr>
            <w:tcW w:w="567" w:type="dxa"/>
            <w:hideMark/>
          </w:tcPr>
          <w:p w:rsidR="00D63037" w:rsidRPr="00D63037" w:rsidRDefault="00D63037" w:rsidP="00D63037">
            <w:pPr>
              <w:jc w:val="center"/>
              <w:rPr>
                <w:color w:val="000000"/>
                <w:sz w:val="24"/>
                <w:szCs w:val="24"/>
              </w:rPr>
            </w:pPr>
            <w:r w:rsidRPr="00D63037">
              <w:rPr>
                <w:color w:val="000000"/>
                <w:sz w:val="24"/>
                <w:szCs w:val="24"/>
              </w:rPr>
              <w:lastRenderedPageBreak/>
              <w:t>3.</w:t>
            </w:r>
          </w:p>
        </w:tc>
        <w:tc>
          <w:tcPr>
            <w:tcW w:w="4134" w:type="dxa"/>
            <w:hideMark/>
          </w:tcPr>
          <w:p w:rsidR="00D63037" w:rsidRPr="00D63037" w:rsidRDefault="00D63037" w:rsidP="00D63037">
            <w:pPr>
              <w:jc w:val="both"/>
              <w:rPr>
                <w:sz w:val="24"/>
                <w:szCs w:val="24"/>
              </w:rPr>
            </w:pPr>
            <w:r w:rsidRPr="00D63037">
              <w:rPr>
                <w:sz w:val="24"/>
                <w:szCs w:val="24"/>
              </w:rPr>
              <w:t>Численность занимающихся физич</w:t>
            </w:r>
            <w:r w:rsidRPr="00D63037">
              <w:rPr>
                <w:sz w:val="24"/>
                <w:szCs w:val="24"/>
              </w:rPr>
              <w:t>е</w:t>
            </w:r>
            <w:r w:rsidRPr="00D63037">
              <w:rPr>
                <w:sz w:val="24"/>
                <w:szCs w:val="24"/>
              </w:rPr>
              <w:t>ской культурой и спортом в детско-юношеских спортивных школах (чел.)</w:t>
            </w:r>
          </w:p>
        </w:tc>
        <w:tc>
          <w:tcPr>
            <w:tcW w:w="1701" w:type="dxa"/>
            <w:hideMark/>
          </w:tcPr>
          <w:p w:rsidR="00D63037" w:rsidRPr="00D63037" w:rsidRDefault="00D63037" w:rsidP="00052161">
            <w:pPr>
              <w:jc w:val="center"/>
              <w:rPr>
                <w:sz w:val="24"/>
                <w:szCs w:val="24"/>
              </w:rPr>
            </w:pPr>
            <w:r w:rsidRPr="00D63037">
              <w:rPr>
                <w:sz w:val="24"/>
                <w:szCs w:val="24"/>
              </w:rPr>
              <w:t>1660</w:t>
            </w:r>
          </w:p>
        </w:tc>
        <w:tc>
          <w:tcPr>
            <w:tcW w:w="1282" w:type="dxa"/>
            <w:noWrap/>
            <w:hideMark/>
          </w:tcPr>
          <w:p w:rsidR="00D63037" w:rsidRPr="00D63037" w:rsidRDefault="00D63037" w:rsidP="00052161">
            <w:pPr>
              <w:jc w:val="center"/>
              <w:rPr>
                <w:sz w:val="24"/>
                <w:szCs w:val="24"/>
              </w:rPr>
            </w:pPr>
            <w:r w:rsidRPr="00D63037">
              <w:rPr>
                <w:sz w:val="24"/>
                <w:szCs w:val="24"/>
              </w:rPr>
              <w:t>1660</w:t>
            </w:r>
          </w:p>
        </w:tc>
        <w:tc>
          <w:tcPr>
            <w:tcW w:w="991" w:type="dxa"/>
            <w:noWrap/>
            <w:hideMark/>
          </w:tcPr>
          <w:p w:rsidR="00D63037" w:rsidRPr="00D63037" w:rsidRDefault="00D63037" w:rsidP="00052161">
            <w:pPr>
              <w:jc w:val="center"/>
              <w:rPr>
                <w:sz w:val="24"/>
                <w:szCs w:val="24"/>
              </w:rPr>
            </w:pPr>
            <w:r w:rsidRPr="00D63037">
              <w:rPr>
                <w:sz w:val="24"/>
                <w:szCs w:val="24"/>
              </w:rPr>
              <w:t>1660</w:t>
            </w:r>
          </w:p>
        </w:tc>
        <w:tc>
          <w:tcPr>
            <w:tcW w:w="992" w:type="dxa"/>
            <w:noWrap/>
            <w:hideMark/>
          </w:tcPr>
          <w:p w:rsidR="00D63037" w:rsidRPr="00D63037" w:rsidRDefault="00D63037" w:rsidP="00052161">
            <w:pPr>
              <w:jc w:val="center"/>
              <w:rPr>
                <w:sz w:val="24"/>
                <w:szCs w:val="24"/>
              </w:rPr>
            </w:pPr>
            <w:r w:rsidRPr="00D63037">
              <w:rPr>
                <w:sz w:val="24"/>
                <w:szCs w:val="24"/>
              </w:rPr>
              <w:t>1670</w:t>
            </w:r>
          </w:p>
        </w:tc>
        <w:tc>
          <w:tcPr>
            <w:tcW w:w="991" w:type="dxa"/>
            <w:noWrap/>
            <w:hideMark/>
          </w:tcPr>
          <w:p w:rsidR="00D63037" w:rsidRPr="00D63037" w:rsidRDefault="00D63037" w:rsidP="00052161">
            <w:pPr>
              <w:jc w:val="center"/>
              <w:rPr>
                <w:sz w:val="24"/>
                <w:szCs w:val="24"/>
              </w:rPr>
            </w:pPr>
            <w:r w:rsidRPr="00D63037">
              <w:rPr>
                <w:sz w:val="24"/>
                <w:szCs w:val="24"/>
              </w:rPr>
              <w:t>1670</w:t>
            </w:r>
          </w:p>
        </w:tc>
        <w:tc>
          <w:tcPr>
            <w:tcW w:w="995" w:type="dxa"/>
            <w:noWrap/>
            <w:hideMark/>
          </w:tcPr>
          <w:p w:rsidR="00D63037" w:rsidRPr="00D63037" w:rsidRDefault="00D63037" w:rsidP="00052161">
            <w:pPr>
              <w:jc w:val="center"/>
              <w:rPr>
                <w:sz w:val="24"/>
                <w:szCs w:val="24"/>
              </w:rPr>
            </w:pPr>
            <w:r w:rsidRPr="00D63037">
              <w:rPr>
                <w:sz w:val="24"/>
                <w:szCs w:val="24"/>
              </w:rPr>
              <w:t>1680</w:t>
            </w:r>
          </w:p>
        </w:tc>
        <w:tc>
          <w:tcPr>
            <w:tcW w:w="993" w:type="dxa"/>
            <w:noWrap/>
            <w:hideMark/>
          </w:tcPr>
          <w:p w:rsidR="00D63037" w:rsidRPr="00D63037" w:rsidRDefault="00D63037" w:rsidP="00052161">
            <w:pPr>
              <w:jc w:val="center"/>
              <w:rPr>
                <w:sz w:val="24"/>
                <w:szCs w:val="24"/>
              </w:rPr>
            </w:pPr>
            <w:r w:rsidRPr="00D63037">
              <w:rPr>
                <w:sz w:val="24"/>
                <w:szCs w:val="24"/>
              </w:rPr>
              <w:t>1690</w:t>
            </w:r>
          </w:p>
        </w:tc>
        <w:tc>
          <w:tcPr>
            <w:tcW w:w="821" w:type="dxa"/>
            <w:noWrap/>
            <w:hideMark/>
          </w:tcPr>
          <w:p w:rsidR="00D63037" w:rsidRPr="00D63037" w:rsidRDefault="00D63037" w:rsidP="00052161">
            <w:pPr>
              <w:jc w:val="center"/>
              <w:rPr>
                <w:sz w:val="24"/>
                <w:szCs w:val="24"/>
              </w:rPr>
            </w:pPr>
            <w:r w:rsidRPr="00D63037">
              <w:rPr>
                <w:sz w:val="24"/>
                <w:szCs w:val="24"/>
              </w:rPr>
              <w:t>1700</w:t>
            </w:r>
          </w:p>
        </w:tc>
        <w:tc>
          <w:tcPr>
            <w:tcW w:w="1299" w:type="dxa"/>
            <w:noWrap/>
            <w:hideMark/>
          </w:tcPr>
          <w:p w:rsidR="00D63037" w:rsidRPr="00D63037" w:rsidRDefault="00D63037" w:rsidP="00052161">
            <w:pPr>
              <w:jc w:val="center"/>
              <w:rPr>
                <w:sz w:val="24"/>
                <w:szCs w:val="24"/>
              </w:rPr>
            </w:pPr>
            <w:r w:rsidRPr="00D63037">
              <w:rPr>
                <w:sz w:val="24"/>
                <w:szCs w:val="24"/>
              </w:rPr>
              <w:t>1700</w:t>
            </w:r>
          </w:p>
        </w:tc>
      </w:tr>
      <w:tr w:rsidR="00D63037" w:rsidRPr="00D63037" w:rsidTr="00052161">
        <w:trPr>
          <w:trHeight w:val="273"/>
          <w:jc w:val="center"/>
        </w:trPr>
        <w:tc>
          <w:tcPr>
            <w:tcW w:w="567" w:type="dxa"/>
            <w:hideMark/>
          </w:tcPr>
          <w:p w:rsidR="00D63037" w:rsidRPr="00D63037" w:rsidRDefault="00D63037" w:rsidP="00D63037">
            <w:pPr>
              <w:jc w:val="center"/>
              <w:rPr>
                <w:color w:val="000000"/>
                <w:sz w:val="24"/>
                <w:szCs w:val="24"/>
              </w:rPr>
            </w:pPr>
            <w:r w:rsidRPr="00D63037">
              <w:rPr>
                <w:color w:val="000000"/>
                <w:sz w:val="24"/>
                <w:szCs w:val="24"/>
              </w:rPr>
              <w:t>4.</w:t>
            </w:r>
          </w:p>
        </w:tc>
        <w:tc>
          <w:tcPr>
            <w:tcW w:w="4134" w:type="dxa"/>
            <w:hideMark/>
          </w:tcPr>
          <w:p w:rsidR="00D63037" w:rsidRPr="00D63037" w:rsidRDefault="00D63037" w:rsidP="00D63037">
            <w:pPr>
              <w:jc w:val="both"/>
              <w:rPr>
                <w:color w:val="000000"/>
                <w:sz w:val="24"/>
                <w:szCs w:val="24"/>
              </w:rPr>
            </w:pPr>
            <w:r w:rsidRPr="00D63037">
              <w:rPr>
                <w:sz w:val="24"/>
                <w:szCs w:val="24"/>
              </w:rPr>
              <w:t>Количество спортсменов района, имеющих спортивное звание, разряд: мастер спорта России международн</w:t>
            </w:r>
            <w:r w:rsidRPr="00D63037">
              <w:rPr>
                <w:sz w:val="24"/>
                <w:szCs w:val="24"/>
              </w:rPr>
              <w:t>о</w:t>
            </w:r>
            <w:r w:rsidRPr="00D63037">
              <w:rPr>
                <w:sz w:val="24"/>
                <w:szCs w:val="24"/>
              </w:rPr>
              <w:t>го класса, мастер спорта России, ка</w:t>
            </w:r>
            <w:r w:rsidRPr="00D63037">
              <w:rPr>
                <w:sz w:val="24"/>
                <w:szCs w:val="24"/>
              </w:rPr>
              <w:t>н</w:t>
            </w:r>
            <w:r w:rsidRPr="00D63037">
              <w:rPr>
                <w:sz w:val="24"/>
                <w:szCs w:val="24"/>
              </w:rPr>
              <w:t>дидат в мастера спорта, первый спо</w:t>
            </w:r>
            <w:r w:rsidRPr="00D63037">
              <w:rPr>
                <w:sz w:val="24"/>
                <w:szCs w:val="24"/>
              </w:rPr>
              <w:t>р</w:t>
            </w:r>
            <w:r w:rsidRPr="00D63037">
              <w:rPr>
                <w:sz w:val="24"/>
                <w:szCs w:val="24"/>
              </w:rPr>
              <w:t>тивный разряд (чел.)</w:t>
            </w:r>
          </w:p>
        </w:tc>
        <w:tc>
          <w:tcPr>
            <w:tcW w:w="1701" w:type="dxa"/>
            <w:hideMark/>
          </w:tcPr>
          <w:p w:rsidR="00D63037" w:rsidRPr="00D63037" w:rsidRDefault="00D63037" w:rsidP="00052161">
            <w:pPr>
              <w:jc w:val="center"/>
              <w:rPr>
                <w:sz w:val="24"/>
                <w:szCs w:val="24"/>
              </w:rPr>
            </w:pPr>
            <w:r w:rsidRPr="00D63037">
              <w:rPr>
                <w:sz w:val="24"/>
                <w:szCs w:val="24"/>
              </w:rPr>
              <w:t>85</w:t>
            </w:r>
          </w:p>
        </w:tc>
        <w:tc>
          <w:tcPr>
            <w:tcW w:w="1282" w:type="dxa"/>
            <w:noWrap/>
            <w:hideMark/>
          </w:tcPr>
          <w:p w:rsidR="00D63037" w:rsidRPr="00D63037" w:rsidRDefault="00D63037" w:rsidP="00052161">
            <w:pPr>
              <w:jc w:val="center"/>
              <w:rPr>
                <w:sz w:val="24"/>
                <w:szCs w:val="24"/>
              </w:rPr>
            </w:pPr>
            <w:r w:rsidRPr="00D63037">
              <w:rPr>
                <w:sz w:val="24"/>
                <w:szCs w:val="24"/>
              </w:rPr>
              <w:t>85</w:t>
            </w:r>
          </w:p>
        </w:tc>
        <w:tc>
          <w:tcPr>
            <w:tcW w:w="991" w:type="dxa"/>
            <w:noWrap/>
            <w:hideMark/>
          </w:tcPr>
          <w:p w:rsidR="00D63037" w:rsidRPr="00D63037" w:rsidRDefault="00D63037" w:rsidP="00052161">
            <w:pPr>
              <w:jc w:val="center"/>
              <w:rPr>
                <w:sz w:val="24"/>
                <w:szCs w:val="24"/>
              </w:rPr>
            </w:pPr>
            <w:r w:rsidRPr="00D63037">
              <w:rPr>
                <w:sz w:val="24"/>
                <w:szCs w:val="24"/>
              </w:rPr>
              <w:t>100</w:t>
            </w:r>
          </w:p>
        </w:tc>
        <w:tc>
          <w:tcPr>
            <w:tcW w:w="992" w:type="dxa"/>
            <w:noWrap/>
            <w:hideMark/>
          </w:tcPr>
          <w:p w:rsidR="00D63037" w:rsidRPr="00D63037" w:rsidRDefault="00D63037" w:rsidP="00052161">
            <w:pPr>
              <w:jc w:val="center"/>
              <w:rPr>
                <w:sz w:val="24"/>
                <w:szCs w:val="24"/>
              </w:rPr>
            </w:pPr>
            <w:r w:rsidRPr="00D63037">
              <w:rPr>
                <w:sz w:val="24"/>
                <w:szCs w:val="24"/>
              </w:rPr>
              <w:t>110</w:t>
            </w:r>
          </w:p>
        </w:tc>
        <w:tc>
          <w:tcPr>
            <w:tcW w:w="991" w:type="dxa"/>
            <w:noWrap/>
            <w:hideMark/>
          </w:tcPr>
          <w:p w:rsidR="00D63037" w:rsidRPr="00D63037" w:rsidRDefault="00D63037" w:rsidP="00052161">
            <w:pPr>
              <w:jc w:val="center"/>
              <w:rPr>
                <w:sz w:val="24"/>
                <w:szCs w:val="24"/>
              </w:rPr>
            </w:pPr>
            <w:r w:rsidRPr="00D63037">
              <w:rPr>
                <w:sz w:val="24"/>
                <w:szCs w:val="24"/>
              </w:rPr>
              <w:t>120</w:t>
            </w:r>
          </w:p>
        </w:tc>
        <w:tc>
          <w:tcPr>
            <w:tcW w:w="995" w:type="dxa"/>
            <w:noWrap/>
            <w:hideMark/>
          </w:tcPr>
          <w:p w:rsidR="00D63037" w:rsidRPr="00D63037" w:rsidRDefault="00D63037" w:rsidP="00052161">
            <w:pPr>
              <w:jc w:val="center"/>
              <w:rPr>
                <w:sz w:val="24"/>
                <w:szCs w:val="24"/>
              </w:rPr>
            </w:pPr>
            <w:r w:rsidRPr="00D63037">
              <w:rPr>
                <w:sz w:val="24"/>
                <w:szCs w:val="24"/>
              </w:rPr>
              <w:t>120</w:t>
            </w:r>
          </w:p>
        </w:tc>
        <w:tc>
          <w:tcPr>
            <w:tcW w:w="993" w:type="dxa"/>
            <w:noWrap/>
            <w:hideMark/>
          </w:tcPr>
          <w:p w:rsidR="00D63037" w:rsidRPr="00D63037" w:rsidRDefault="00D63037" w:rsidP="00052161">
            <w:pPr>
              <w:jc w:val="center"/>
              <w:rPr>
                <w:sz w:val="24"/>
                <w:szCs w:val="24"/>
              </w:rPr>
            </w:pPr>
            <w:r w:rsidRPr="00D63037">
              <w:rPr>
                <w:sz w:val="24"/>
                <w:szCs w:val="24"/>
              </w:rPr>
              <w:t>120</w:t>
            </w:r>
          </w:p>
        </w:tc>
        <w:tc>
          <w:tcPr>
            <w:tcW w:w="821" w:type="dxa"/>
            <w:noWrap/>
            <w:hideMark/>
          </w:tcPr>
          <w:p w:rsidR="00D63037" w:rsidRPr="00D63037" w:rsidRDefault="00D63037" w:rsidP="00052161">
            <w:pPr>
              <w:jc w:val="center"/>
              <w:rPr>
                <w:sz w:val="24"/>
                <w:szCs w:val="24"/>
              </w:rPr>
            </w:pPr>
            <w:r w:rsidRPr="00D63037">
              <w:rPr>
                <w:sz w:val="24"/>
                <w:szCs w:val="24"/>
              </w:rPr>
              <w:t>130</w:t>
            </w:r>
          </w:p>
        </w:tc>
        <w:tc>
          <w:tcPr>
            <w:tcW w:w="1299" w:type="dxa"/>
            <w:noWrap/>
            <w:hideMark/>
          </w:tcPr>
          <w:p w:rsidR="00D63037" w:rsidRPr="00D63037" w:rsidRDefault="00D63037" w:rsidP="00052161">
            <w:pPr>
              <w:jc w:val="center"/>
              <w:rPr>
                <w:sz w:val="24"/>
                <w:szCs w:val="24"/>
              </w:rPr>
            </w:pPr>
            <w:r w:rsidRPr="00D63037">
              <w:rPr>
                <w:sz w:val="24"/>
                <w:szCs w:val="24"/>
              </w:rPr>
              <w:t>140</w:t>
            </w:r>
          </w:p>
        </w:tc>
      </w:tr>
      <w:tr w:rsidR="00D63037" w:rsidRPr="00D63037" w:rsidTr="00052161">
        <w:trPr>
          <w:trHeight w:val="330"/>
          <w:jc w:val="center"/>
        </w:trPr>
        <w:tc>
          <w:tcPr>
            <w:tcW w:w="567" w:type="dxa"/>
            <w:hideMark/>
          </w:tcPr>
          <w:p w:rsidR="00D63037" w:rsidRPr="00D63037" w:rsidRDefault="00D63037" w:rsidP="00D63037">
            <w:pPr>
              <w:jc w:val="center"/>
              <w:rPr>
                <w:color w:val="000000"/>
                <w:sz w:val="24"/>
                <w:szCs w:val="24"/>
              </w:rPr>
            </w:pPr>
            <w:r w:rsidRPr="00D63037">
              <w:rPr>
                <w:color w:val="000000"/>
                <w:sz w:val="24"/>
                <w:szCs w:val="24"/>
              </w:rPr>
              <w:t>5.</w:t>
            </w:r>
          </w:p>
        </w:tc>
        <w:tc>
          <w:tcPr>
            <w:tcW w:w="4134" w:type="dxa"/>
            <w:hideMark/>
          </w:tcPr>
          <w:p w:rsidR="00D63037" w:rsidRPr="00D63037" w:rsidRDefault="00D63037" w:rsidP="00D63037">
            <w:pPr>
              <w:jc w:val="both"/>
              <w:rPr>
                <w:color w:val="000000"/>
                <w:sz w:val="24"/>
                <w:szCs w:val="24"/>
              </w:rPr>
            </w:pPr>
            <w:r w:rsidRPr="00D63037">
              <w:rPr>
                <w:sz w:val="24"/>
                <w:szCs w:val="24"/>
              </w:rPr>
              <w:t>Количество медалей, завоева</w:t>
            </w:r>
            <w:r w:rsidRPr="00D63037">
              <w:rPr>
                <w:sz w:val="24"/>
                <w:szCs w:val="24"/>
              </w:rPr>
              <w:t>н</w:t>
            </w:r>
            <w:r w:rsidRPr="00D63037">
              <w:rPr>
                <w:sz w:val="24"/>
                <w:szCs w:val="24"/>
              </w:rPr>
              <w:t>ных спортсменами района на официал</w:t>
            </w:r>
            <w:r w:rsidRPr="00D63037">
              <w:rPr>
                <w:sz w:val="24"/>
                <w:szCs w:val="24"/>
              </w:rPr>
              <w:t>ь</w:t>
            </w:r>
            <w:r w:rsidRPr="00D63037">
              <w:rPr>
                <w:sz w:val="24"/>
                <w:szCs w:val="24"/>
              </w:rPr>
              <w:t>ных окружных, всероссийских и м</w:t>
            </w:r>
            <w:r w:rsidRPr="00D63037">
              <w:rPr>
                <w:sz w:val="24"/>
                <w:szCs w:val="24"/>
              </w:rPr>
              <w:t>е</w:t>
            </w:r>
            <w:r w:rsidRPr="00D63037">
              <w:rPr>
                <w:sz w:val="24"/>
                <w:szCs w:val="24"/>
              </w:rPr>
              <w:t>ждународных с</w:t>
            </w:r>
            <w:r w:rsidRPr="00D63037">
              <w:rPr>
                <w:sz w:val="24"/>
                <w:szCs w:val="24"/>
              </w:rPr>
              <w:t>о</w:t>
            </w:r>
            <w:r w:rsidRPr="00D63037">
              <w:rPr>
                <w:sz w:val="24"/>
                <w:szCs w:val="24"/>
              </w:rPr>
              <w:t>ревнованиях (шт.)</w:t>
            </w:r>
          </w:p>
        </w:tc>
        <w:tc>
          <w:tcPr>
            <w:tcW w:w="1701" w:type="dxa"/>
            <w:hideMark/>
          </w:tcPr>
          <w:p w:rsidR="00D63037" w:rsidRPr="00D63037" w:rsidRDefault="00D63037" w:rsidP="00052161">
            <w:pPr>
              <w:jc w:val="center"/>
              <w:rPr>
                <w:sz w:val="24"/>
                <w:szCs w:val="24"/>
              </w:rPr>
            </w:pPr>
            <w:r w:rsidRPr="00D63037">
              <w:rPr>
                <w:sz w:val="24"/>
                <w:szCs w:val="24"/>
              </w:rPr>
              <w:t>310</w:t>
            </w:r>
          </w:p>
        </w:tc>
        <w:tc>
          <w:tcPr>
            <w:tcW w:w="1282" w:type="dxa"/>
            <w:noWrap/>
            <w:hideMark/>
          </w:tcPr>
          <w:p w:rsidR="00D63037" w:rsidRPr="00D63037" w:rsidRDefault="00D63037" w:rsidP="00052161">
            <w:pPr>
              <w:jc w:val="center"/>
              <w:rPr>
                <w:sz w:val="24"/>
                <w:szCs w:val="24"/>
              </w:rPr>
            </w:pPr>
            <w:r w:rsidRPr="00D63037">
              <w:rPr>
                <w:sz w:val="24"/>
                <w:szCs w:val="24"/>
              </w:rPr>
              <w:t>315</w:t>
            </w:r>
          </w:p>
        </w:tc>
        <w:tc>
          <w:tcPr>
            <w:tcW w:w="991" w:type="dxa"/>
            <w:noWrap/>
            <w:hideMark/>
          </w:tcPr>
          <w:p w:rsidR="00D63037" w:rsidRPr="00D63037" w:rsidRDefault="00D63037" w:rsidP="00052161">
            <w:pPr>
              <w:jc w:val="center"/>
              <w:rPr>
                <w:sz w:val="24"/>
                <w:szCs w:val="24"/>
              </w:rPr>
            </w:pPr>
            <w:r w:rsidRPr="00D63037">
              <w:rPr>
                <w:sz w:val="24"/>
                <w:szCs w:val="24"/>
              </w:rPr>
              <w:t>318</w:t>
            </w:r>
          </w:p>
        </w:tc>
        <w:tc>
          <w:tcPr>
            <w:tcW w:w="992" w:type="dxa"/>
            <w:noWrap/>
            <w:hideMark/>
          </w:tcPr>
          <w:p w:rsidR="00D63037" w:rsidRPr="00D63037" w:rsidRDefault="00D63037" w:rsidP="00052161">
            <w:pPr>
              <w:jc w:val="center"/>
              <w:rPr>
                <w:sz w:val="24"/>
                <w:szCs w:val="24"/>
              </w:rPr>
            </w:pPr>
            <w:r w:rsidRPr="00D63037">
              <w:rPr>
                <w:sz w:val="24"/>
                <w:szCs w:val="24"/>
              </w:rPr>
              <w:t>320</w:t>
            </w:r>
          </w:p>
        </w:tc>
        <w:tc>
          <w:tcPr>
            <w:tcW w:w="991" w:type="dxa"/>
            <w:noWrap/>
            <w:hideMark/>
          </w:tcPr>
          <w:p w:rsidR="00D63037" w:rsidRPr="00D63037" w:rsidRDefault="00D63037" w:rsidP="00052161">
            <w:pPr>
              <w:jc w:val="center"/>
              <w:rPr>
                <w:sz w:val="24"/>
                <w:szCs w:val="24"/>
              </w:rPr>
            </w:pPr>
            <w:r w:rsidRPr="00D63037">
              <w:rPr>
                <w:sz w:val="24"/>
                <w:szCs w:val="24"/>
              </w:rPr>
              <w:t>322</w:t>
            </w:r>
          </w:p>
        </w:tc>
        <w:tc>
          <w:tcPr>
            <w:tcW w:w="995" w:type="dxa"/>
            <w:noWrap/>
            <w:hideMark/>
          </w:tcPr>
          <w:p w:rsidR="00D63037" w:rsidRPr="00D63037" w:rsidRDefault="00D63037" w:rsidP="00052161">
            <w:pPr>
              <w:jc w:val="center"/>
              <w:rPr>
                <w:sz w:val="24"/>
                <w:szCs w:val="24"/>
              </w:rPr>
            </w:pPr>
            <w:r w:rsidRPr="00D63037">
              <w:rPr>
                <w:sz w:val="24"/>
                <w:szCs w:val="24"/>
              </w:rPr>
              <w:t>325</w:t>
            </w:r>
          </w:p>
        </w:tc>
        <w:tc>
          <w:tcPr>
            <w:tcW w:w="993" w:type="dxa"/>
            <w:noWrap/>
            <w:hideMark/>
          </w:tcPr>
          <w:p w:rsidR="00D63037" w:rsidRPr="00D63037" w:rsidRDefault="00D63037" w:rsidP="00052161">
            <w:pPr>
              <w:jc w:val="center"/>
              <w:rPr>
                <w:sz w:val="24"/>
                <w:szCs w:val="24"/>
              </w:rPr>
            </w:pPr>
            <w:r w:rsidRPr="00D63037">
              <w:rPr>
                <w:sz w:val="24"/>
                <w:szCs w:val="24"/>
              </w:rPr>
              <w:t>327</w:t>
            </w:r>
          </w:p>
        </w:tc>
        <w:tc>
          <w:tcPr>
            <w:tcW w:w="821" w:type="dxa"/>
            <w:noWrap/>
            <w:hideMark/>
          </w:tcPr>
          <w:p w:rsidR="00D63037" w:rsidRPr="00D63037" w:rsidRDefault="00D63037" w:rsidP="00052161">
            <w:pPr>
              <w:jc w:val="center"/>
              <w:rPr>
                <w:sz w:val="24"/>
                <w:szCs w:val="24"/>
              </w:rPr>
            </w:pPr>
            <w:r w:rsidRPr="00D63037">
              <w:rPr>
                <w:sz w:val="24"/>
                <w:szCs w:val="24"/>
              </w:rPr>
              <w:t>330</w:t>
            </w:r>
          </w:p>
        </w:tc>
        <w:tc>
          <w:tcPr>
            <w:tcW w:w="1299" w:type="dxa"/>
            <w:noWrap/>
            <w:hideMark/>
          </w:tcPr>
          <w:p w:rsidR="00D63037" w:rsidRPr="00D63037" w:rsidRDefault="00D63037" w:rsidP="00052161">
            <w:pPr>
              <w:jc w:val="center"/>
              <w:rPr>
                <w:sz w:val="24"/>
                <w:szCs w:val="24"/>
              </w:rPr>
            </w:pPr>
            <w:r w:rsidRPr="00D63037">
              <w:rPr>
                <w:sz w:val="24"/>
                <w:szCs w:val="24"/>
              </w:rPr>
              <w:t>330</w:t>
            </w:r>
          </w:p>
        </w:tc>
      </w:tr>
      <w:tr w:rsidR="00D63037" w:rsidRPr="00D63037" w:rsidTr="00052161">
        <w:trPr>
          <w:trHeight w:val="330"/>
          <w:jc w:val="center"/>
        </w:trPr>
        <w:tc>
          <w:tcPr>
            <w:tcW w:w="14766" w:type="dxa"/>
            <w:gridSpan w:val="11"/>
            <w:hideMark/>
          </w:tcPr>
          <w:p w:rsidR="00D63037" w:rsidRPr="00D63037" w:rsidRDefault="00D63037" w:rsidP="00052161">
            <w:pPr>
              <w:jc w:val="center"/>
              <w:rPr>
                <w:b/>
                <w:sz w:val="24"/>
                <w:szCs w:val="24"/>
              </w:rPr>
            </w:pPr>
            <w:r w:rsidRPr="00D63037">
              <w:rPr>
                <w:b/>
                <w:sz w:val="24"/>
                <w:szCs w:val="24"/>
              </w:rPr>
              <w:t>Показатели конечных результатов</w:t>
            </w:r>
          </w:p>
        </w:tc>
      </w:tr>
      <w:tr w:rsidR="00D63037" w:rsidRPr="00D63037" w:rsidTr="00052161">
        <w:trPr>
          <w:trHeight w:val="725"/>
          <w:jc w:val="center"/>
        </w:trPr>
        <w:tc>
          <w:tcPr>
            <w:tcW w:w="567" w:type="dxa"/>
            <w:hideMark/>
          </w:tcPr>
          <w:p w:rsidR="00D63037" w:rsidRPr="00D63037" w:rsidRDefault="00D63037" w:rsidP="00D63037">
            <w:pPr>
              <w:jc w:val="center"/>
              <w:rPr>
                <w:color w:val="000000"/>
                <w:sz w:val="24"/>
                <w:szCs w:val="24"/>
              </w:rPr>
            </w:pPr>
            <w:r w:rsidRPr="00D63037">
              <w:rPr>
                <w:color w:val="000000"/>
                <w:sz w:val="24"/>
                <w:szCs w:val="24"/>
              </w:rPr>
              <w:t>1.</w:t>
            </w:r>
          </w:p>
        </w:tc>
        <w:tc>
          <w:tcPr>
            <w:tcW w:w="4134" w:type="dxa"/>
            <w:hideMark/>
          </w:tcPr>
          <w:p w:rsidR="00D63037" w:rsidRPr="00D63037" w:rsidRDefault="00D63037" w:rsidP="00D63037">
            <w:pPr>
              <w:jc w:val="both"/>
              <w:rPr>
                <w:sz w:val="24"/>
                <w:szCs w:val="24"/>
              </w:rPr>
            </w:pPr>
            <w:r w:rsidRPr="00D63037">
              <w:rPr>
                <w:sz w:val="24"/>
                <w:szCs w:val="24"/>
              </w:rPr>
              <w:t>Обеспеченность единовременной пропускной способностью (ЕПС) спортивных сооружений (%)</w:t>
            </w:r>
          </w:p>
        </w:tc>
        <w:tc>
          <w:tcPr>
            <w:tcW w:w="1701" w:type="dxa"/>
            <w:hideMark/>
          </w:tcPr>
          <w:p w:rsidR="00D63037" w:rsidRPr="00D63037" w:rsidRDefault="00D63037" w:rsidP="00052161">
            <w:pPr>
              <w:jc w:val="center"/>
              <w:rPr>
                <w:sz w:val="24"/>
                <w:szCs w:val="24"/>
              </w:rPr>
            </w:pPr>
            <w:r w:rsidRPr="00D63037">
              <w:rPr>
                <w:sz w:val="24"/>
                <w:szCs w:val="24"/>
              </w:rPr>
              <w:t>33</w:t>
            </w:r>
          </w:p>
        </w:tc>
        <w:tc>
          <w:tcPr>
            <w:tcW w:w="1282" w:type="dxa"/>
            <w:noWrap/>
            <w:hideMark/>
          </w:tcPr>
          <w:p w:rsidR="00D63037" w:rsidRPr="00D63037" w:rsidRDefault="00D63037" w:rsidP="00052161">
            <w:pPr>
              <w:jc w:val="center"/>
              <w:rPr>
                <w:sz w:val="24"/>
                <w:szCs w:val="24"/>
              </w:rPr>
            </w:pPr>
            <w:r w:rsidRPr="00D63037">
              <w:rPr>
                <w:sz w:val="24"/>
                <w:szCs w:val="24"/>
              </w:rPr>
              <w:t>34</w:t>
            </w:r>
          </w:p>
        </w:tc>
        <w:tc>
          <w:tcPr>
            <w:tcW w:w="991" w:type="dxa"/>
            <w:noWrap/>
            <w:hideMark/>
          </w:tcPr>
          <w:p w:rsidR="00D63037" w:rsidRPr="00D63037" w:rsidRDefault="00D63037" w:rsidP="00052161">
            <w:pPr>
              <w:jc w:val="center"/>
              <w:rPr>
                <w:sz w:val="24"/>
                <w:szCs w:val="24"/>
              </w:rPr>
            </w:pPr>
            <w:r w:rsidRPr="00D63037">
              <w:rPr>
                <w:sz w:val="24"/>
                <w:szCs w:val="24"/>
              </w:rPr>
              <w:t>34</w:t>
            </w:r>
          </w:p>
        </w:tc>
        <w:tc>
          <w:tcPr>
            <w:tcW w:w="992" w:type="dxa"/>
            <w:noWrap/>
            <w:hideMark/>
          </w:tcPr>
          <w:p w:rsidR="00D63037" w:rsidRPr="00D63037" w:rsidRDefault="00D63037" w:rsidP="00052161">
            <w:pPr>
              <w:jc w:val="center"/>
              <w:rPr>
                <w:sz w:val="24"/>
                <w:szCs w:val="24"/>
              </w:rPr>
            </w:pPr>
            <w:r w:rsidRPr="00D63037">
              <w:rPr>
                <w:sz w:val="24"/>
                <w:szCs w:val="24"/>
              </w:rPr>
              <w:t>35</w:t>
            </w:r>
          </w:p>
        </w:tc>
        <w:tc>
          <w:tcPr>
            <w:tcW w:w="991" w:type="dxa"/>
            <w:noWrap/>
            <w:hideMark/>
          </w:tcPr>
          <w:p w:rsidR="00D63037" w:rsidRPr="00D63037" w:rsidRDefault="00D63037" w:rsidP="00052161">
            <w:pPr>
              <w:jc w:val="center"/>
              <w:rPr>
                <w:sz w:val="24"/>
                <w:szCs w:val="24"/>
              </w:rPr>
            </w:pPr>
            <w:r w:rsidRPr="00D63037">
              <w:rPr>
                <w:sz w:val="24"/>
                <w:szCs w:val="24"/>
              </w:rPr>
              <w:t>35</w:t>
            </w:r>
          </w:p>
        </w:tc>
        <w:tc>
          <w:tcPr>
            <w:tcW w:w="995" w:type="dxa"/>
            <w:noWrap/>
            <w:hideMark/>
          </w:tcPr>
          <w:p w:rsidR="00D63037" w:rsidRPr="00D63037" w:rsidRDefault="00D63037" w:rsidP="00052161">
            <w:pPr>
              <w:jc w:val="center"/>
              <w:rPr>
                <w:sz w:val="24"/>
                <w:szCs w:val="24"/>
              </w:rPr>
            </w:pPr>
            <w:r w:rsidRPr="00D63037">
              <w:rPr>
                <w:sz w:val="24"/>
                <w:szCs w:val="24"/>
              </w:rPr>
              <w:t>37</w:t>
            </w:r>
          </w:p>
        </w:tc>
        <w:tc>
          <w:tcPr>
            <w:tcW w:w="993" w:type="dxa"/>
            <w:noWrap/>
            <w:hideMark/>
          </w:tcPr>
          <w:p w:rsidR="00D63037" w:rsidRPr="00D63037" w:rsidRDefault="00D63037" w:rsidP="00052161">
            <w:pPr>
              <w:jc w:val="center"/>
              <w:rPr>
                <w:sz w:val="24"/>
                <w:szCs w:val="24"/>
              </w:rPr>
            </w:pPr>
            <w:r w:rsidRPr="00D63037">
              <w:rPr>
                <w:sz w:val="24"/>
                <w:szCs w:val="24"/>
              </w:rPr>
              <w:t>39</w:t>
            </w:r>
          </w:p>
        </w:tc>
        <w:tc>
          <w:tcPr>
            <w:tcW w:w="821" w:type="dxa"/>
            <w:noWrap/>
            <w:hideMark/>
          </w:tcPr>
          <w:p w:rsidR="00D63037" w:rsidRPr="00D63037" w:rsidRDefault="00D63037" w:rsidP="00052161">
            <w:pPr>
              <w:jc w:val="center"/>
              <w:rPr>
                <w:sz w:val="24"/>
                <w:szCs w:val="24"/>
              </w:rPr>
            </w:pPr>
            <w:r w:rsidRPr="00D63037">
              <w:rPr>
                <w:sz w:val="24"/>
                <w:szCs w:val="24"/>
              </w:rPr>
              <w:t>40</w:t>
            </w:r>
          </w:p>
        </w:tc>
        <w:tc>
          <w:tcPr>
            <w:tcW w:w="1299" w:type="dxa"/>
            <w:noWrap/>
            <w:hideMark/>
          </w:tcPr>
          <w:p w:rsidR="00D63037" w:rsidRPr="00D63037" w:rsidRDefault="00D63037" w:rsidP="00052161">
            <w:pPr>
              <w:jc w:val="center"/>
              <w:rPr>
                <w:sz w:val="24"/>
                <w:szCs w:val="24"/>
              </w:rPr>
            </w:pPr>
            <w:r w:rsidRPr="00D63037">
              <w:rPr>
                <w:sz w:val="24"/>
                <w:szCs w:val="24"/>
              </w:rPr>
              <w:t>40</w:t>
            </w:r>
          </w:p>
        </w:tc>
      </w:tr>
      <w:tr w:rsidR="00D63037" w:rsidRPr="00D63037" w:rsidTr="00052161">
        <w:trPr>
          <w:trHeight w:val="707"/>
          <w:jc w:val="center"/>
        </w:trPr>
        <w:tc>
          <w:tcPr>
            <w:tcW w:w="567" w:type="dxa"/>
            <w:hideMark/>
          </w:tcPr>
          <w:p w:rsidR="00D63037" w:rsidRPr="00D63037" w:rsidRDefault="00D63037" w:rsidP="00D63037">
            <w:pPr>
              <w:jc w:val="center"/>
              <w:rPr>
                <w:color w:val="000000"/>
                <w:sz w:val="24"/>
                <w:szCs w:val="24"/>
              </w:rPr>
            </w:pPr>
            <w:r w:rsidRPr="00D63037">
              <w:rPr>
                <w:color w:val="000000"/>
                <w:sz w:val="24"/>
                <w:szCs w:val="24"/>
              </w:rPr>
              <w:t>2.</w:t>
            </w:r>
          </w:p>
        </w:tc>
        <w:tc>
          <w:tcPr>
            <w:tcW w:w="4134" w:type="dxa"/>
            <w:hideMark/>
          </w:tcPr>
          <w:p w:rsidR="00D63037" w:rsidRPr="00D63037" w:rsidRDefault="00D63037" w:rsidP="00D63037">
            <w:pPr>
              <w:jc w:val="both"/>
              <w:rPr>
                <w:sz w:val="24"/>
                <w:szCs w:val="24"/>
              </w:rPr>
            </w:pPr>
            <w:r w:rsidRPr="00D63037">
              <w:rPr>
                <w:sz w:val="24"/>
                <w:szCs w:val="24"/>
              </w:rPr>
              <w:t>Удельный вес населения, системат</w:t>
            </w:r>
            <w:r w:rsidRPr="00D63037">
              <w:rPr>
                <w:sz w:val="24"/>
                <w:szCs w:val="24"/>
              </w:rPr>
              <w:t>и</w:t>
            </w:r>
            <w:r w:rsidRPr="00D63037">
              <w:rPr>
                <w:sz w:val="24"/>
                <w:szCs w:val="24"/>
              </w:rPr>
              <w:t>чески занимающегося физ</w:t>
            </w:r>
            <w:r w:rsidRPr="00D63037">
              <w:rPr>
                <w:sz w:val="24"/>
                <w:szCs w:val="24"/>
              </w:rPr>
              <w:t>и</w:t>
            </w:r>
            <w:r w:rsidRPr="00D63037">
              <w:rPr>
                <w:sz w:val="24"/>
                <w:szCs w:val="24"/>
              </w:rPr>
              <w:t>ческой культурой и спортом (%)</w:t>
            </w:r>
          </w:p>
        </w:tc>
        <w:tc>
          <w:tcPr>
            <w:tcW w:w="1701" w:type="dxa"/>
            <w:hideMark/>
          </w:tcPr>
          <w:p w:rsidR="00D63037" w:rsidRPr="00D63037" w:rsidRDefault="00D63037" w:rsidP="00052161">
            <w:pPr>
              <w:jc w:val="center"/>
              <w:rPr>
                <w:sz w:val="24"/>
                <w:szCs w:val="24"/>
              </w:rPr>
            </w:pPr>
            <w:r w:rsidRPr="00D63037">
              <w:rPr>
                <w:sz w:val="24"/>
                <w:szCs w:val="24"/>
              </w:rPr>
              <w:t>33,9</w:t>
            </w:r>
          </w:p>
        </w:tc>
        <w:tc>
          <w:tcPr>
            <w:tcW w:w="1282" w:type="dxa"/>
            <w:noWrap/>
            <w:hideMark/>
          </w:tcPr>
          <w:p w:rsidR="00D63037" w:rsidRPr="00D63037" w:rsidRDefault="00D63037" w:rsidP="00052161">
            <w:pPr>
              <w:jc w:val="center"/>
              <w:rPr>
                <w:sz w:val="24"/>
                <w:szCs w:val="24"/>
              </w:rPr>
            </w:pPr>
            <w:r w:rsidRPr="00D63037">
              <w:rPr>
                <w:sz w:val="24"/>
                <w:szCs w:val="24"/>
              </w:rPr>
              <w:t>34</w:t>
            </w:r>
          </w:p>
        </w:tc>
        <w:tc>
          <w:tcPr>
            <w:tcW w:w="991" w:type="dxa"/>
            <w:noWrap/>
            <w:hideMark/>
          </w:tcPr>
          <w:p w:rsidR="00D63037" w:rsidRPr="00D63037" w:rsidRDefault="00D63037" w:rsidP="00052161">
            <w:pPr>
              <w:jc w:val="center"/>
              <w:rPr>
                <w:sz w:val="24"/>
                <w:szCs w:val="24"/>
              </w:rPr>
            </w:pPr>
            <w:r w:rsidRPr="00D63037">
              <w:rPr>
                <w:sz w:val="24"/>
                <w:szCs w:val="24"/>
              </w:rPr>
              <w:t>35</w:t>
            </w:r>
          </w:p>
        </w:tc>
        <w:tc>
          <w:tcPr>
            <w:tcW w:w="992" w:type="dxa"/>
            <w:noWrap/>
            <w:hideMark/>
          </w:tcPr>
          <w:p w:rsidR="00D63037" w:rsidRPr="00D63037" w:rsidRDefault="00D63037" w:rsidP="00052161">
            <w:pPr>
              <w:jc w:val="center"/>
              <w:rPr>
                <w:sz w:val="24"/>
                <w:szCs w:val="24"/>
              </w:rPr>
            </w:pPr>
            <w:r w:rsidRPr="00D63037">
              <w:rPr>
                <w:sz w:val="24"/>
                <w:szCs w:val="24"/>
              </w:rPr>
              <w:t>36</w:t>
            </w:r>
          </w:p>
        </w:tc>
        <w:tc>
          <w:tcPr>
            <w:tcW w:w="991" w:type="dxa"/>
            <w:noWrap/>
            <w:hideMark/>
          </w:tcPr>
          <w:p w:rsidR="00D63037" w:rsidRPr="00D63037" w:rsidRDefault="00D63037" w:rsidP="00052161">
            <w:pPr>
              <w:jc w:val="center"/>
              <w:rPr>
                <w:sz w:val="24"/>
                <w:szCs w:val="24"/>
              </w:rPr>
            </w:pPr>
            <w:r w:rsidRPr="00D63037">
              <w:rPr>
                <w:sz w:val="24"/>
                <w:szCs w:val="24"/>
              </w:rPr>
              <w:t>37</w:t>
            </w:r>
          </w:p>
        </w:tc>
        <w:tc>
          <w:tcPr>
            <w:tcW w:w="995" w:type="dxa"/>
            <w:noWrap/>
            <w:hideMark/>
          </w:tcPr>
          <w:p w:rsidR="00D63037" w:rsidRPr="00D63037" w:rsidRDefault="00D63037" w:rsidP="00052161">
            <w:pPr>
              <w:jc w:val="center"/>
              <w:rPr>
                <w:sz w:val="24"/>
                <w:szCs w:val="24"/>
              </w:rPr>
            </w:pPr>
            <w:r w:rsidRPr="00D63037">
              <w:rPr>
                <w:sz w:val="24"/>
                <w:szCs w:val="24"/>
              </w:rPr>
              <w:t>38</w:t>
            </w:r>
          </w:p>
        </w:tc>
        <w:tc>
          <w:tcPr>
            <w:tcW w:w="993" w:type="dxa"/>
            <w:noWrap/>
            <w:hideMark/>
          </w:tcPr>
          <w:p w:rsidR="00D63037" w:rsidRPr="00D63037" w:rsidRDefault="00D63037" w:rsidP="00052161">
            <w:pPr>
              <w:jc w:val="center"/>
              <w:rPr>
                <w:sz w:val="24"/>
                <w:szCs w:val="24"/>
              </w:rPr>
            </w:pPr>
            <w:r w:rsidRPr="00D63037">
              <w:rPr>
                <w:sz w:val="24"/>
                <w:szCs w:val="24"/>
              </w:rPr>
              <w:t>39</w:t>
            </w:r>
          </w:p>
        </w:tc>
        <w:tc>
          <w:tcPr>
            <w:tcW w:w="821" w:type="dxa"/>
            <w:noWrap/>
            <w:hideMark/>
          </w:tcPr>
          <w:p w:rsidR="00D63037" w:rsidRPr="00D63037" w:rsidRDefault="00D63037" w:rsidP="00052161">
            <w:pPr>
              <w:jc w:val="center"/>
              <w:rPr>
                <w:sz w:val="24"/>
                <w:szCs w:val="24"/>
              </w:rPr>
            </w:pPr>
            <w:r w:rsidRPr="00D63037">
              <w:rPr>
                <w:sz w:val="24"/>
                <w:szCs w:val="24"/>
              </w:rPr>
              <w:t>40</w:t>
            </w:r>
          </w:p>
        </w:tc>
        <w:tc>
          <w:tcPr>
            <w:tcW w:w="1299" w:type="dxa"/>
            <w:noWrap/>
            <w:hideMark/>
          </w:tcPr>
          <w:p w:rsidR="00D63037" w:rsidRPr="00D63037" w:rsidRDefault="00D63037" w:rsidP="00052161">
            <w:pPr>
              <w:jc w:val="center"/>
              <w:rPr>
                <w:sz w:val="24"/>
                <w:szCs w:val="24"/>
              </w:rPr>
            </w:pPr>
            <w:r w:rsidRPr="00D63037">
              <w:rPr>
                <w:sz w:val="24"/>
                <w:szCs w:val="24"/>
              </w:rPr>
              <w:t>40</w:t>
            </w:r>
          </w:p>
        </w:tc>
      </w:tr>
      <w:tr w:rsidR="00D63037" w:rsidRPr="00D63037" w:rsidTr="00052161">
        <w:trPr>
          <w:trHeight w:val="1028"/>
          <w:jc w:val="center"/>
        </w:trPr>
        <w:tc>
          <w:tcPr>
            <w:tcW w:w="567" w:type="dxa"/>
            <w:hideMark/>
          </w:tcPr>
          <w:p w:rsidR="00D63037" w:rsidRPr="00D63037" w:rsidRDefault="00D63037" w:rsidP="00D63037">
            <w:pPr>
              <w:jc w:val="center"/>
              <w:rPr>
                <w:color w:val="000000"/>
                <w:sz w:val="24"/>
                <w:szCs w:val="24"/>
              </w:rPr>
            </w:pPr>
            <w:r w:rsidRPr="00D63037">
              <w:rPr>
                <w:color w:val="000000"/>
                <w:sz w:val="24"/>
                <w:szCs w:val="24"/>
              </w:rPr>
              <w:t>3.</w:t>
            </w:r>
          </w:p>
        </w:tc>
        <w:tc>
          <w:tcPr>
            <w:tcW w:w="4134" w:type="dxa"/>
            <w:hideMark/>
          </w:tcPr>
          <w:p w:rsidR="00D63037" w:rsidRPr="00D63037" w:rsidRDefault="00D63037" w:rsidP="00D63037">
            <w:pPr>
              <w:jc w:val="both"/>
              <w:rPr>
                <w:color w:val="000000"/>
                <w:sz w:val="24"/>
                <w:szCs w:val="24"/>
              </w:rPr>
            </w:pPr>
            <w:r w:rsidRPr="00D63037">
              <w:rPr>
                <w:sz w:val="24"/>
                <w:szCs w:val="24"/>
              </w:rPr>
              <w:t>Доля детей, занимающихся физич</w:t>
            </w:r>
            <w:r w:rsidRPr="00D63037">
              <w:rPr>
                <w:sz w:val="24"/>
                <w:szCs w:val="24"/>
              </w:rPr>
              <w:t>е</w:t>
            </w:r>
            <w:r w:rsidRPr="00D63037">
              <w:rPr>
                <w:sz w:val="24"/>
                <w:szCs w:val="24"/>
              </w:rPr>
              <w:t>ской культурой и спортом в детско-юношеских спортивных школах, в возрасте от 5 до 18 лет (%)</w:t>
            </w:r>
          </w:p>
        </w:tc>
        <w:tc>
          <w:tcPr>
            <w:tcW w:w="1701" w:type="dxa"/>
            <w:hideMark/>
          </w:tcPr>
          <w:p w:rsidR="00D63037" w:rsidRPr="00D63037" w:rsidRDefault="00D63037" w:rsidP="00052161">
            <w:pPr>
              <w:jc w:val="center"/>
              <w:rPr>
                <w:sz w:val="24"/>
                <w:szCs w:val="24"/>
              </w:rPr>
            </w:pPr>
            <w:r w:rsidRPr="00D63037">
              <w:rPr>
                <w:sz w:val="24"/>
                <w:szCs w:val="24"/>
              </w:rPr>
              <w:t>28</w:t>
            </w:r>
          </w:p>
        </w:tc>
        <w:tc>
          <w:tcPr>
            <w:tcW w:w="1282" w:type="dxa"/>
            <w:noWrap/>
            <w:hideMark/>
          </w:tcPr>
          <w:p w:rsidR="00D63037" w:rsidRPr="00D63037" w:rsidRDefault="00D63037" w:rsidP="00052161">
            <w:pPr>
              <w:jc w:val="center"/>
              <w:rPr>
                <w:sz w:val="24"/>
                <w:szCs w:val="24"/>
              </w:rPr>
            </w:pPr>
            <w:r w:rsidRPr="00D63037">
              <w:rPr>
                <w:sz w:val="24"/>
                <w:szCs w:val="24"/>
              </w:rPr>
              <w:t>28</w:t>
            </w:r>
          </w:p>
        </w:tc>
        <w:tc>
          <w:tcPr>
            <w:tcW w:w="991" w:type="dxa"/>
            <w:noWrap/>
            <w:hideMark/>
          </w:tcPr>
          <w:p w:rsidR="00D63037" w:rsidRPr="00D63037" w:rsidRDefault="00D63037" w:rsidP="00052161">
            <w:pPr>
              <w:jc w:val="center"/>
              <w:rPr>
                <w:sz w:val="24"/>
                <w:szCs w:val="24"/>
              </w:rPr>
            </w:pPr>
            <w:r w:rsidRPr="00D63037">
              <w:rPr>
                <w:sz w:val="24"/>
                <w:szCs w:val="24"/>
              </w:rPr>
              <w:t>28</w:t>
            </w:r>
          </w:p>
        </w:tc>
        <w:tc>
          <w:tcPr>
            <w:tcW w:w="992" w:type="dxa"/>
            <w:noWrap/>
            <w:hideMark/>
          </w:tcPr>
          <w:p w:rsidR="00D63037" w:rsidRPr="00D63037" w:rsidRDefault="00D63037" w:rsidP="00052161">
            <w:pPr>
              <w:jc w:val="center"/>
              <w:rPr>
                <w:sz w:val="24"/>
                <w:szCs w:val="24"/>
              </w:rPr>
            </w:pPr>
            <w:r w:rsidRPr="00D63037">
              <w:rPr>
                <w:sz w:val="24"/>
                <w:szCs w:val="24"/>
              </w:rPr>
              <w:t>28</w:t>
            </w:r>
          </w:p>
        </w:tc>
        <w:tc>
          <w:tcPr>
            <w:tcW w:w="991" w:type="dxa"/>
            <w:noWrap/>
            <w:hideMark/>
          </w:tcPr>
          <w:p w:rsidR="00D63037" w:rsidRPr="00D63037" w:rsidRDefault="00D63037" w:rsidP="00052161">
            <w:pPr>
              <w:jc w:val="center"/>
              <w:rPr>
                <w:sz w:val="24"/>
                <w:szCs w:val="24"/>
              </w:rPr>
            </w:pPr>
            <w:r w:rsidRPr="00D63037">
              <w:rPr>
                <w:sz w:val="24"/>
                <w:szCs w:val="24"/>
              </w:rPr>
              <w:t>29</w:t>
            </w:r>
          </w:p>
        </w:tc>
        <w:tc>
          <w:tcPr>
            <w:tcW w:w="995" w:type="dxa"/>
            <w:noWrap/>
            <w:hideMark/>
          </w:tcPr>
          <w:p w:rsidR="00D63037" w:rsidRPr="00D63037" w:rsidRDefault="00D63037" w:rsidP="00052161">
            <w:pPr>
              <w:jc w:val="center"/>
              <w:rPr>
                <w:sz w:val="24"/>
                <w:szCs w:val="24"/>
              </w:rPr>
            </w:pPr>
            <w:r w:rsidRPr="00D63037">
              <w:rPr>
                <w:sz w:val="24"/>
                <w:szCs w:val="24"/>
              </w:rPr>
              <w:t>29</w:t>
            </w:r>
          </w:p>
        </w:tc>
        <w:tc>
          <w:tcPr>
            <w:tcW w:w="993" w:type="dxa"/>
            <w:noWrap/>
            <w:hideMark/>
          </w:tcPr>
          <w:p w:rsidR="00D63037" w:rsidRPr="00D63037" w:rsidRDefault="00D63037" w:rsidP="00052161">
            <w:pPr>
              <w:jc w:val="center"/>
              <w:rPr>
                <w:sz w:val="24"/>
                <w:szCs w:val="24"/>
              </w:rPr>
            </w:pPr>
            <w:r w:rsidRPr="00D63037">
              <w:rPr>
                <w:sz w:val="24"/>
                <w:szCs w:val="24"/>
              </w:rPr>
              <w:t>29</w:t>
            </w:r>
          </w:p>
        </w:tc>
        <w:tc>
          <w:tcPr>
            <w:tcW w:w="821" w:type="dxa"/>
            <w:noWrap/>
            <w:hideMark/>
          </w:tcPr>
          <w:p w:rsidR="00D63037" w:rsidRPr="00D63037" w:rsidRDefault="00D63037" w:rsidP="00052161">
            <w:pPr>
              <w:jc w:val="center"/>
              <w:rPr>
                <w:sz w:val="24"/>
                <w:szCs w:val="24"/>
              </w:rPr>
            </w:pPr>
            <w:r w:rsidRPr="00D63037">
              <w:rPr>
                <w:sz w:val="24"/>
                <w:szCs w:val="24"/>
              </w:rPr>
              <w:t>30</w:t>
            </w:r>
          </w:p>
        </w:tc>
        <w:tc>
          <w:tcPr>
            <w:tcW w:w="1299" w:type="dxa"/>
            <w:noWrap/>
            <w:hideMark/>
          </w:tcPr>
          <w:p w:rsidR="00D63037" w:rsidRPr="00D63037" w:rsidRDefault="00D63037" w:rsidP="00052161">
            <w:pPr>
              <w:jc w:val="center"/>
              <w:rPr>
                <w:sz w:val="24"/>
                <w:szCs w:val="24"/>
              </w:rPr>
            </w:pPr>
            <w:r w:rsidRPr="00D63037">
              <w:rPr>
                <w:sz w:val="24"/>
                <w:szCs w:val="24"/>
              </w:rPr>
              <w:t>30</w:t>
            </w:r>
          </w:p>
        </w:tc>
      </w:tr>
      <w:tr w:rsidR="00D63037" w:rsidRPr="00D63037" w:rsidTr="00052161">
        <w:trPr>
          <w:trHeight w:val="707"/>
          <w:jc w:val="center"/>
        </w:trPr>
        <w:tc>
          <w:tcPr>
            <w:tcW w:w="567" w:type="dxa"/>
            <w:hideMark/>
          </w:tcPr>
          <w:p w:rsidR="00D63037" w:rsidRPr="00D63037" w:rsidRDefault="00D63037" w:rsidP="00D63037">
            <w:pPr>
              <w:jc w:val="center"/>
              <w:rPr>
                <w:color w:val="000000"/>
                <w:sz w:val="24"/>
                <w:szCs w:val="24"/>
              </w:rPr>
            </w:pPr>
            <w:r w:rsidRPr="00D63037">
              <w:rPr>
                <w:color w:val="000000"/>
                <w:sz w:val="24"/>
                <w:szCs w:val="24"/>
              </w:rPr>
              <w:t>4.</w:t>
            </w:r>
          </w:p>
        </w:tc>
        <w:tc>
          <w:tcPr>
            <w:tcW w:w="4134" w:type="dxa"/>
            <w:hideMark/>
          </w:tcPr>
          <w:p w:rsidR="00D63037" w:rsidRPr="00D63037" w:rsidRDefault="00D63037" w:rsidP="00D63037">
            <w:pPr>
              <w:jc w:val="both"/>
              <w:rPr>
                <w:color w:val="000000"/>
                <w:sz w:val="24"/>
                <w:szCs w:val="24"/>
              </w:rPr>
            </w:pPr>
            <w:r w:rsidRPr="00D63037">
              <w:rPr>
                <w:sz w:val="24"/>
                <w:szCs w:val="24"/>
              </w:rPr>
              <w:t>Доля положительных отзывов, пол</w:t>
            </w:r>
            <w:r w:rsidRPr="00D63037">
              <w:rPr>
                <w:sz w:val="24"/>
                <w:szCs w:val="24"/>
              </w:rPr>
              <w:t>у</w:t>
            </w:r>
            <w:r w:rsidRPr="00D63037">
              <w:rPr>
                <w:sz w:val="24"/>
                <w:szCs w:val="24"/>
              </w:rPr>
              <w:t>ченных в ходе социологических и</w:t>
            </w:r>
            <w:r w:rsidRPr="00D63037">
              <w:rPr>
                <w:sz w:val="24"/>
                <w:szCs w:val="24"/>
              </w:rPr>
              <w:t>с</w:t>
            </w:r>
            <w:r w:rsidRPr="00D63037">
              <w:rPr>
                <w:sz w:val="24"/>
                <w:szCs w:val="24"/>
              </w:rPr>
              <w:t>следований (%)</w:t>
            </w:r>
          </w:p>
        </w:tc>
        <w:tc>
          <w:tcPr>
            <w:tcW w:w="1701" w:type="dxa"/>
            <w:hideMark/>
          </w:tcPr>
          <w:p w:rsidR="00D63037" w:rsidRPr="00D63037" w:rsidRDefault="00D63037" w:rsidP="00052161">
            <w:pPr>
              <w:jc w:val="center"/>
              <w:rPr>
                <w:sz w:val="24"/>
                <w:szCs w:val="24"/>
              </w:rPr>
            </w:pPr>
            <w:r w:rsidRPr="00D63037">
              <w:rPr>
                <w:sz w:val="24"/>
                <w:szCs w:val="24"/>
              </w:rPr>
              <w:t>95</w:t>
            </w:r>
          </w:p>
        </w:tc>
        <w:tc>
          <w:tcPr>
            <w:tcW w:w="1282" w:type="dxa"/>
            <w:noWrap/>
            <w:hideMark/>
          </w:tcPr>
          <w:p w:rsidR="00D63037" w:rsidRPr="00D63037" w:rsidRDefault="00D63037" w:rsidP="00052161">
            <w:pPr>
              <w:jc w:val="center"/>
              <w:rPr>
                <w:sz w:val="24"/>
                <w:szCs w:val="24"/>
              </w:rPr>
            </w:pPr>
            <w:r w:rsidRPr="00D63037">
              <w:rPr>
                <w:sz w:val="24"/>
                <w:szCs w:val="24"/>
              </w:rPr>
              <w:t>95</w:t>
            </w:r>
          </w:p>
        </w:tc>
        <w:tc>
          <w:tcPr>
            <w:tcW w:w="991" w:type="dxa"/>
            <w:noWrap/>
            <w:hideMark/>
          </w:tcPr>
          <w:p w:rsidR="00D63037" w:rsidRPr="00D63037" w:rsidRDefault="00D63037" w:rsidP="00052161">
            <w:pPr>
              <w:jc w:val="center"/>
              <w:rPr>
                <w:sz w:val="24"/>
                <w:szCs w:val="24"/>
              </w:rPr>
            </w:pPr>
            <w:r w:rsidRPr="00D63037">
              <w:rPr>
                <w:sz w:val="24"/>
                <w:szCs w:val="24"/>
              </w:rPr>
              <w:t>95</w:t>
            </w:r>
          </w:p>
        </w:tc>
        <w:tc>
          <w:tcPr>
            <w:tcW w:w="992" w:type="dxa"/>
            <w:noWrap/>
            <w:hideMark/>
          </w:tcPr>
          <w:p w:rsidR="00D63037" w:rsidRPr="00D63037" w:rsidRDefault="00D63037" w:rsidP="00052161">
            <w:pPr>
              <w:jc w:val="center"/>
              <w:rPr>
                <w:sz w:val="24"/>
                <w:szCs w:val="24"/>
              </w:rPr>
            </w:pPr>
            <w:r w:rsidRPr="00D63037">
              <w:rPr>
                <w:sz w:val="24"/>
                <w:szCs w:val="24"/>
              </w:rPr>
              <w:t>95</w:t>
            </w:r>
          </w:p>
        </w:tc>
        <w:tc>
          <w:tcPr>
            <w:tcW w:w="991" w:type="dxa"/>
            <w:noWrap/>
            <w:hideMark/>
          </w:tcPr>
          <w:p w:rsidR="00D63037" w:rsidRPr="00D63037" w:rsidRDefault="00D63037" w:rsidP="00052161">
            <w:pPr>
              <w:jc w:val="center"/>
              <w:rPr>
                <w:sz w:val="24"/>
                <w:szCs w:val="24"/>
              </w:rPr>
            </w:pPr>
            <w:r w:rsidRPr="00D63037">
              <w:rPr>
                <w:sz w:val="24"/>
                <w:szCs w:val="24"/>
              </w:rPr>
              <w:t>95</w:t>
            </w:r>
          </w:p>
        </w:tc>
        <w:tc>
          <w:tcPr>
            <w:tcW w:w="995" w:type="dxa"/>
            <w:noWrap/>
            <w:hideMark/>
          </w:tcPr>
          <w:p w:rsidR="00D63037" w:rsidRPr="00D63037" w:rsidRDefault="00D63037" w:rsidP="00052161">
            <w:pPr>
              <w:jc w:val="center"/>
              <w:rPr>
                <w:sz w:val="24"/>
                <w:szCs w:val="24"/>
              </w:rPr>
            </w:pPr>
            <w:r w:rsidRPr="00D63037">
              <w:rPr>
                <w:sz w:val="24"/>
                <w:szCs w:val="24"/>
              </w:rPr>
              <w:t>95</w:t>
            </w:r>
          </w:p>
        </w:tc>
        <w:tc>
          <w:tcPr>
            <w:tcW w:w="993" w:type="dxa"/>
            <w:noWrap/>
            <w:hideMark/>
          </w:tcPr>
          <w:p w:rsidR="00D63037" w:rsidRPr="00D63037" w:rsidRDefault="00D63037" w:rsidP="00052161">
            <w:pPr>
              <w:jc w:val="center"/>
              <w:rPr>
                <w:sz w:val="24"/>
                <w:szCs w:val="24"/>
              </w:rPr>
            </w:pPr>
            <w:r w:rsidRPr="00D63037">
              <w:rPr>
                <w:sz w:val="24"/>
                <w:szCs w:val="24"/>
              </w:rPr>
              <w:t>95</w:t>
            </w:r>
          </w:p>
        </w:tc>
        <w:tc>
          <w:tcPr>
            <w:tcW w:w="821" w:type="dxa"/>
            <w:noWrap/>
            <w:hideMark/>
          </w:tcPr>
          <w:p w:rsidR="00D63037" w:rsidRPr="00D63037" w:rsidRDefault="00D63037" w:rsidP="00052161">
            <w:pPr>
              <w:jc w:val="center"/>
              <w:rPr>
                <w:sz w:val="24"/>
                <w:szCs w:val="24"/>
              </w:rPr>
            </w:pPr>
            <w:r w:rsidRPr="00D63037">
              <w:rPr>
                <w:sz w:val="24"/>
                <w:szCs w:val="24"/>
              </w:rPr>
              <w:t>95</w:t>
            </w:r>
          </w:p>
        </w:tc>
        <w:tc>
          <w:tcPr>
            <w:tcW w:w="1299" w:type="dxa"/>
            <w:noWrap/>
            <w:hideMark/>
          </w:tcPr>
          <w:p w:rsidR="00D63037" w:rsidRPr="00D63037" w:rsidRDefault="00D63037" w:rsidP="00052161">
            <w:pPr>
              <w:jc w:val="center"/>
              <w:rPr>
                <w:sz w:val="24"/>
                <w:szCs w:val="24"/>
              </w:rPr>
            </w:pPr>
            <w:r w:rsidRPr="00D63037">
              <w:rPr>
                <w:sz w:val="24"/>
                <w:szCs w:val="24"/>
              </w:rPr>
              <w:t>95</w:t>
            </w:r>
          </w:p>
        </w:tc>
      </w:tr>
      <w:tr w:rsidR="00D63037" w:rsidRPr="00D63037" w:rsidTr="00052161">
        <w:trPr>
          <w:trHeight w:val="707"/>
          <w:jc w:val="center"/>
        </w:trPr>
        <w:tc>
          <w:tcPr>
            <w:tcW w:w="567" w:type="dxa"/>
            <w:hideMark/>
          </w:tcPr>
          <w:p w:rsidR="00D63037" w:rsidRPr="00D63037" w:rsidRDefault="00D63037" w:rsidP="00D63037">
            <w:pPr>
              <w:jc w:val="center"/>
              <w:rPr>
                <w:sz w:val="24"/>
                <w:szCs w:val="24"/>
              </w:rPr>
            </w:pPr>
            <w:r w:rsidRPr="00D63037">
              <w:rPr>
                <w:sz w:val="24"/>
                <w:szCs w:val="24"/>
              </w:rPr>
              <w:t>5.</w:t>
            </w:r>
          </w:p>
        </w:tc>
        <w:tc>
          <w:tcPr>
            <w:tcW w:w="4134" w:type="dxa"/>
            <w:hideMark/>
          </w:tcPr>
          <w:p w:rsidR="00D63037" w:rsidRPr="00D63037" w:rsidRDefault="00D63037" w:rsidP="00D63037">
            <w:pPr>
              <w:jc w:val="both"/>
              <w:rPr>
                <w:sz w:val="24"/>
                <w:szCs w:val="24"/>
              </w:rPr>
            </w:pPr>
            <w:r w:rsidRPr="00D63037">
              <w:rPr>
                <w:sz w:val="24"/>
                <w:szCs w:val="24"/>
              </w:rPr>
              <w:t>Удельный расход электроэнергии (кВт х ч./кв. м)</w:t>
            </w:r>
          </w:p>
        </w:tc>
        <w:tc>
          <w:tcPr>
            <w:tcW w:w="1701" w:type="dxa"/>
            <w:hideMark/>
          </w:tcPr>
          <w:p w:rsidR="00D63037" w:rsidRPr="00D63037" w:rsidRDefault="00D63037" w:rsidP="00052161">
            <w:pPr>
              <w:jc w:val="center"/>
              <w:rPr>
                <w:sz w:val="24"/>
                <w:szCs w:val="24"/>
              </w:rPr>
            </w:pPr>
            <w:r w:rsidRPr="00D63037">
              <w:rPr>
                <w:sz w:val="24"/>
                <w:szCs w:val="24"/>
              </w:rPr>
              <w:t>100,82</w:t>
            </w:r>
          </w:p>
        </w:tc>
        <w:tc>
          <w:tcPr>
            <w:tcW w:w="1282" w:type="dxa"/>
            <w:noWrap/>
            <w:hideMark/>
          </w:tcPr>
          <w:p w:rsidR="00D63037" w:rsidRPr="00D63037" w:rsidRDefault="00D63037" w:rsidP="00052161">
            <w:pPr>
              <w:jc w:val="center"/>
              <w:rPr>
                <w:sz w:val="24"/>
                <w:szCs w:val="24"/>
              </w:rPr>
            </w:pPr>
            <w:r w:rsidRPr="00D63037">
              <w:rPr>
                <w:sz w:val="24"/>
                <w:szCs w:val="24"/>
              </w:rPr>
              <w:t>-</w:t>
            </w:r>
          </w:p>
        </w:tc>
        <w:tc>
          <w:tcPr>
            <w:tcW w:w="991" w:type="dxa"/>
            <w:noWrap/>
            <w:hideMark/>
          </w:tcPr>
          <w:p w:rsidR="00D63037" w:rsidRPr="00D63037" w:rsidRDefault="00D63037" w:rsidP="00052161">
            <w:pPr>
              <w:jc w:val="center"/>
              <w:rPr>
                <w:sz w:val="24"/>
                <w:szCs w:val="24"/>
              </w:rPr>
            </w:pPr>
            <w:r w:rsidRPr="00D63037">
              <w:rPr>
                <w:sz w:val="24"/>
                <w:szCs w:val="24"/>
              </w:rPr>
              <w:t>100,82</w:t>
            </w:r>
          </w:p>
        </w:tc>
        <w:tc>
          <w:tcPr>
            <w:tcW w:w="992" w:type="dxa"/>
            <w:noWrap/>
            <w:hideMark/>
          </w:tcPr>
          <w:p w:rsidR="00D63037" w:rsidRPr="00D63037" w:rsidRDefault="00D63037" w:rsidP="00052161">
            <w:pPr>
              <w:jc w:val="center"/>
              <w:rPr>
                <w:sz w:val="24"/>
                <w:szCs w:val="24"/>
              </w:rPr>
            </w:pPr>
            <w:r w:rsidRPr="00D63037">
              <w:rPr>
                <w:sz w:val="24"/>
                <w:szCs w:val="24"/>
              </w:rPr>
              <w:t>100,14</w:t>
            </w:r>
          </w:p>
        </w:tc>
        <w:tc>
          <w:tcPr>
            <w:tcW w:w="991" w:type="dxa"/>
            <w:noWrap/>
            <w:hideMark/>
          </w:tcPr>
          <w:p w:rsidR="00D63037" w:rsidRPr="00D63037" w:rsidRDefault="00D63037" w:rsidP="00052161">
            <w:pPr>
              <w:jc w:val="center"/>
              <w:rPr>
                <w:sz w:val="24"/>
                <w:szCs w:val="24"/>
              </w:rPr>
            </w:pPr>
            <w:r w:rsidRPr="00D63037">
              <w:rPr>
                <w:sz w:val="24"/>
                <w:szCs w:val="24"/>
              </w:rPr>
              <w:t>99,16</w:t>
            </w:r>
          </w:p>
        </w:tc>
        <w:tc>
          <w:tcPr>
            <w:tcW w:w="995" w:type="dxa"/>
            <w:noWrap/>
            <w:hideMark/>
          </w:tcPr>
          <w:p w:rsidR="00D63037" w:rsidRPr="00D63037" w:rsidRDefault="00D63037" w:rsidP="00052161">
            <w:pPr>
              <w:jc w:val="center"/>
              <w:rPr>
                <w:sz w:val="24"/>
                <w:szCs w:val="24"/>
              </w:rPr>
            </w:pPr>
            <w:r w:rsidRPr="00D63037">
              <w:rPr>
                <w:sz w:val="24"/>
                <w:szCs w:val="24"/>
              </w:rPr>
              <w:t>98,48</w:t>
            </w:r>
          </w:p>
        </w:tc>
        <w:tc>
          <w:tcPr>
            <w:tcW w:w="993" w:type="dxa"/>
            <w:noWrap/>
            <w:hideMark/>
          </w:tcPr>
          <w:p w:rsidR="00D63037" w:rsidRPr="00D63037" w:rsidRDefault="00D63037" w:rsidP="00052161">
            <w:pPr>
              <w:jc w:val="center"/>
              <w:rPr>
                <w:sz w:val="24"/>
                <w:szCs w:val="24"/>
              </w:rPr>
            </w:pPr>
            <w:r w:rsidRPr="00D63037">
              <w:rPr>
                <w:sz w:val="24"/>
                <w:szCs w:val="24"/>
              </w:rPr>
              <w:t>98,15</w:t>
            </w:r>
          </w:p>
        </w:tc>
        <w:tc>
          <w:tcPr>
            <w:tcW w:w="821" w:type="dxa"/>
            <w:noWrap/>
            <w:hideMark/>
          </w:tcPr>
          <w:p w:rsidR="00D63037" w:rsidRPr="00D63037" w:rsidRDefault="00D63037" w:rsidP="00052161">
            <w:pPr>
              <w:jc w:val="center"/>
              <w:rPr>
                <w:sz w:val="24"/>
                <w:szCs w:val="24"/>
              </w:rPr>
            </w:pPr>
            <w:r w:rsidRPr="00D63037">
              <w:rPr>
                <w:sz w:val="24"/>
                <w:szCs w:val="24"/>
              </w:rPr>
              <w:t>97,05</w:t>
            </w:r>
          </w:p>
        </w:tc>
        <w:tc>
          <w:tcPr>
            <w:tcW w:w="1299" w:type="dxa"/>
            <w:noWrap/>
            <w:hideMark/>
          </w:tcPr>
          <w:p w:rsidR="00D63037" w:rsidRPr="00D63037" w:rsidRDefault="00D63037" w:rsidP="00052161">
            <w:pPr>
              <w:jc w:val="center"/>
              <w:rPr>
                <w:sz w:val="24"/>
                <w:szCs w:val="24"/>
              </w:rPr>
            </w:pPr>
            <w:r w:rsidRPr="00D63037">
              <w:rPr>
                <w:sz w:val="24"/>
                <w:szCs w:val="24"/>
              </w:rPr>
              <w:t>97,05</w:t>
            </w:r>
          </w:p>
        </w:tc>
      </w:tr>
      <w:tr w:rsidR="00D63037" w:rsidRPr="00D63037" w:rsidTr="00052161">
        <w:trPr>
          <w:trHeight w:val="707"/>
          <w:jc w:val="center"/>
        </w:trPr>
        <w:tc>
          <w:tcPr>
            <w:tcW w:w="567" w:type="dxa"/>
            <w:hideMark/>
          </w:tcPr>
          <w:p w:rsidR="00D63037" w:rsidRPr="00D63037" w:rsidRDefault="00D63037" w:rsidP="00D63037">
            <w:pPr>
              <w:jc w:val="center"/>
              <w:rPr>
                <w:sz w:val="24"/>
                <w:szCs w:val="24"/>
              </w:rPr>
            </w:pPr>
            <w:r w:rsidRPr="00D63037">
              <w:rPr>
                <w:sz w:val="24"/>
                <w:szCs w:val="24"/>
              </w:rPr>
              <w:lastRenderedPageBreak/>
              <w:t>6.</w:t>
            </w:r>
          </w:p>
        </w:tc>
        <w:tc>
          <w:tcPr>
            <w:tcW w:w="4134" w:type="dxa"/>
            <w:hideMark/>
          </w:tcPr>
          <w:p w:rsidR="00D63037" w:rsidRPr="00D63037" w:rsidRDefault="00D63037" w:rsidP="00D63037">
            <w:pPr>
              <w:jc w:val="both"/>
              <w:rPr>
                <w:sz w:val="24"/>
                <w:szCs w:val="24"/>
              </w:rPr>
            </w:pPr>
            <w:r w:rsidRPr="00D63037">
              <w:rPr>
                <w:sz w:val="24"/>
                <w:szCs w:val="24"/>
              </w:rPr>
              <w:t>Удельный расход тепловой эне</w:t>
            </w:r>
            <w:r w:rsidRPr="00D63037">
              <w:rPr>
                <w:sz w:val="24"/>
                <w:szCs w:val="24"/>
              </w:rPr>
              <w:t>р</w:t>
            </w:r>
            <w:r w:rsidRPr="00D63037">
              <w:rPr>
                <w:sz w:val="24"/>
                <w:szCs w:val="24"/>
              </w:rPr>
              <w:t>гии (Гкал/кв. м)</w:t>
            </w:r>
          </w:p>
        </w:tc>
        <w:tc>
          <w:tcPr>
            <w:tcW w:w="1701" w:type="dxa"/>
            <w:hideMark/>
          </w:tcPr>
          <w:p w:rsidR="00D63037" w:rsidRPr="00D63037" w:rsidRDefault="00D63037" w:rsidP="00052161">
            <w:pPr>
              <w:jc w:val="center"/>
              <w:rPr>
                <w:sz w:val="24"/>
                <w:szCs w:val="24"/>
              </w:rPr>
            </w:pPr>
            <w:r w:rsidRPr="00D63037">
              <w:rPr>
                <w:sz w:val="24"/>
                <w:szCs w:val="24"/>
              </w:rPr>
              <w:t>0,53</w:t>
            </w:r>
          </w:p>
        </w:tc>
        <w:tc>
          <w:tcPr>
            <w:tcW w:w="1282" w:type="dxa"/>
            <w:noWrap/>
            <w:hideMark/>
          </w:tcPr>
          <w:p w:rsidR="00D63037" w:rsidRPr="00D63037" w:rsidRDefault="00D63037" w:rsidP="00052161">
            <w:pPr>
              <w:jc w:val="center"/>
              <w:rPr>
                <w:sz w:val="24"/>
                <w:szCs w:val="24"/>
              </w:rPr>
            </w:pPr>
            <w:r w:rsidRPr="00D63037">
              <w:rPr>
                <w:sz w:val="24"/>
                <w:szCs w:val="24"/>
              </w:rPr>
              <w:t>-</w:t>
            </w:r>
          </w:p>
        </w:tc>
        <w:tc>
          <w:tcPr>
            <w:tcW w:w="991" w:type="dxa"/>
            <w:noWrap/>
            <w:hideMark/>
          </w:tcPr>
          <w:p w:rsidR="00D63037" w:rsidRPr="00D63037" w:rsidRDefault="00D63037" w:rsidP="00052161">
            <w:pPr>
              <w:jc w:val="center"/>
              <w:rPr>
                <w:sz w:val="24"/>
                <w:szCs w:val="24"/>
              </w:rPr>
            </w:pPr>
            <w:r w:rsidRPr="00D63037">
              <w:rPr>
                <w:sz w:val="24"/>
                <w:szCs w:val="24"/>
              </w:rPr>
              <w:t>0,53</w:t>
            </w:r>
          </w:p>
        </w:tc>
        <w:tc>
          <w:tcPr>
            <w:tcW w:w="992" w:type="dxa"/>
            <w:noWrap/>
            <w:hideMark/>
          </w:tcPr>
          <w:p w:rsidR="00D63037" w:rsidRPr="00D63037" w:rsidRDefault="00D63037" w:rsidP="00052161">
            <w:pPr>
              <w:jc w:val="center"/>
              <w:rPr>
                <w:sz w:val="24"/>
                <w:szCs w:val="24"/>
              </w:rPr>
            </w:pPr>
            <w:r w:rsidRPr="00D63037">
              <w:rPr>
                <w:sz w:val="24"/>
                <w:szCs w:val="24"/>
              </w:rPr>
              <w:t>0,53</w:t>
            </w:r>
          </w:p>
        </w:tc>
        <w:tc>
          <w:tcPr>
            <w:tcW w:w="991" w:type="dxa"/>
            <w:noWrap/>
            <w:hideMark/>
          </w:tcPr>
          <w:p w:rsidR="00D63037" w:rsidRPr="00D63037" w:rsidRDefault="00D63037" w:rsidP="00052161">
            <w:pPr>
              <w:jc w:val="center"/>
              <w:rPr>
                <w:sz w:val="24"/>
                <w:szCs w:val="24"/>
              </w:rPr>
            </w:pPr>
            <w:r w:rsidRPr="00D63037">
              <w:rPr>
                <w:sz w:val="24"/>
                <w:szCs w:val="24"/>
              </w:rPr>
              <w:t>0,53</w:t>
            </w:r>
          </w:p>
        </w:tc>
        <w:tc>
          <w:tcPr>
            <w:tcW w:w="995" w:type="dxa"/>
            <w:noWrap/>
            <w:hideMark/>
          </w:tcPr>
          <w:p w:rsidR="00D63037" w:rsidRPr="00D63037" w:rsidRDefault="00D63037" w:rsidP="00052161">
            <w:pPr>
              <w:jc w:val="center"/>
              <w:rPr>
                <w:sz w:val="24"/>
                <w:szCs w:val="24"/>
              </w:rPr>
            </w:pPr>
            <w:r w:rsidRPr="00D63037">
              <w:rPr>
                <w:sz w:val="24"/>
                <w:szCs w:val="24"/>
              </w:rPr>
              <w:t>0,52</w:t>
            </w:r>
          </w:p>
        </w:tc>
        <w:tc>
          <w:tcPr>
            <w:tcW w:w="993" w:type="dxa"/>
            <w:noWrap/>
            <w:hideMark/>
          </w:tcPr>
          <w:p w:rsidR="00D63037" w:rsidRPr="00D63037" w:rsidRDefault="00D63037" w:rsidP="00052161">
            <w:pPr>
              <w:jc w:val="center"/>
              <w:rPr>
                <w:sz w:val="24"/>
                <w:szCs w:val="24"/>
              </w:rPr>
            </w:pPr>
            <w:r w:rsidRPr="00D63037">
              <w:rPr>
                <w:sz w:val="24"/>
                <w:szCs w:val="24"/>
              </w:rPr>
              <w:t>0,52</w:t>
            </w:r>
          </w:p>
        </w:tc>
        <w:tc>
          <w:tcPr>
            <w:tcW w:w="821" w:type="dxa"/>
            <w:noWrap/>
            <w:hideMark/>
          </w:tcPr>
          <w:p w:rsidR="00D63037" w:rsidRPr="00D63037" w:rsidRDefault="00D63037" w:rsidP="00052161">
            <w:pPr>
              <w:jc w:val="center"/>
              <w:rPr>
                <w:sz w:val="24"/>
                <w:szCs w:val="24"/>
              </w:rPr>
            </w:pPr>
            <w:r w:rsidRPr="00D63037">
              <w:rPr>
                <w:sz w:val="24"/>
                <w:szCs w:val="24"/>
              </w:rPr>
              <w:t>0,52</w:t>
            </w:r>
          </w:p>
        </w:tc>
        <w:tc>
          <w:tcPr>
            <w:tcW w:w="1299" w:type="dxa"/>
            <w:noWrap/>
            <w:hideMark/>
          </w:tcPr>
          <w:p w:rsidR="00D63037" w:rsidRPr="00D63037" w:rsidRDefault="00D63037" w:rsidP="00052161">
            <w:pPr>
              <w:jc w:val="center"/>
              <w:rPr>
                <w:sz w:val="24"/>
                <w:szCs w:val="24"/>
              </w:rPr>
            </w:pPr>
            <w:r w:rsidRPr="00D63037">
              <w:rPr>
                <w:sz w:val="24"/>
                <w:szCs w:val="24"/>
              </w:rPr>
              <w:t>0,52</w:t>
            </w:r>
          </w:p>
        </w:tc>
      </w:tr>
      <w:tr w:rsidR="00D63037" w:rsidRPr="00D63037" w:rsidTr="00052161">
        <w:trPr>
          <w:trHeight w:val="707"/>
          <w:jc w:val="center"/>
        </w:trPr>
        <w:tc>
          <w:tcPr>
            <w:tcW w:w="567" w:type="dxa"/>
            <w:hideMark/>
          </w:tcPr>
          <w:p w:rsidR="00D63037" w:rsidRPr="00D63037" w:rsidRDefault="00D63037" w:rsidP="00D63037">
            <w:pPr>
              <w:jc w:val="center"/>
              <w:rPr>
                <w:sz w:val="24"/>
                <w:szCs w:val="24"/>
              </w:rPr>
            </w:pPr>
            <w:r w:rsidRPr="00D63037">
              <w:rPr>
                <w:sz w:val="24"/>
                <w:szCs w:val="24"/>
              </w:rPr>
              <w:t>7.</w:t>
            </w:r>
          </w:p>
        </w:tc>
        <w:tc>
          <w:tcPr>
            <w:tcW w:w="4134" w:type="dxa"/>
            <w:hideMark/>
          </w:tcPr>
          <w:p w:rsidR="00D63037" w:rsidRPr="00D63037" w:rsidRDefault="00D63037" w:rsidP="00D63037">
            <w:pPr>
              <w:jc w:val="both"/>
              <w:rPr>
                <w:sz w:val="24"/>
                <w:szCs w:val="24"/>
              </w:rPr>
            </w:pPr>
            <w:r w:rsidRPr="00D63037">
              <w:rPr>
                <w:sz w:val="24"/>
                <w:szCs w:val="24"/>
              </w:rPr>
              <w:t>Удельный расход холодной воды            (куб. м/чел.)</w:t>
            </w:r>
          </w:p>
        </w:tc>
        <w:tc>
          <w:tcPr>
            <w:tcW w:w="1701" w:type="dxa"/>
            <w:hideMark/>
          </w:tcPr>
          <w:p w:rsidR="00D63037" w:rsidRPr="00D63037" w:rsidRDefault="00D63037" w:rsidP="00052161">
            <w:pPr>
              <w:jc w:val="center"/>
              <w:rPr>
                <w:sz w:val="24"/>
                <w:szCs w:val="24"/>
              </w:rPr>
            </w:pPr>
            <w:r w:rsidRPr="00D63037">
              <w:rPr>
                <w:sz w:val="24"/>
                <w:szCs w:val="24"/>
              </w:rPr>
              <w:t>13,45</w:t>
            </w:r>
          </w:p>
        </w:tc>
        <w:tc>
          <w:tcPr>
            <w:tcW w:w="1282" w:type="dxa"/>
            <w:noWrap/>
            <w:hideMark/>
          </w:tcPr>
          <w:p w:rsidR="00D63037" w:rsidRPr="00D63037" w:rsidRDefault="00D63037" w:rsidP="00052161">
            <w:pPr>
              <w:jc w:val="center"/>
              <w:rPr>
                <w:sz w:val="24"/>
                <w:szCs w:val="24"/>
              </w:rPr>
            </w:pPr>
            <w:r w:rsidRPr="00D63037">
              <w:rPr>
                <w:sz w:val="24"/>
                <w:szCs w:val="24"/>
              </w:rPr>
              <w:t>-</w:t>
            </w:r>
          </w:p>
        </w:tc>
        <w:tc>
          <w:tcPr>
            <w:tcW w:w="991" w:type="dxa"/>
            <w:noWrap/>
            <w:hideMark/>
          </w:tcPr>
          <w:p w:rsidR="00D63037" w:rsidRPr="00D63037" w:rsidRDefault="00D63037" w:rsidP="00052161">
            <w:pPr>
              <w:jc w:val="center"/>
              <w:rPr>
                <w:sz w:val="24"/>
                <w:szCs w:val="24"/>
              </w:rPr>
            </w:pPr>
            <w:r w:rsidRPr="00D63037">
              <w:rPr>
                <w:sz w:val="24"/>
                <w:szCs w:val="24"/>
              </w:rPr>
              <w:t>13,45</w:t>
            </w:r>
          </w:p>
        </w:tc>
        <w:tc>
          <w:tcPr>
            <w:tcW w:w="992" w:type="dxa"/>
            <w:noWrap/>
            <w:hideMark/>
          </w:tcPr>
          <w:p w:rsidR="00D63037" w:rsidRPr="00D63037" w:rsidRDefault="00D63037" w:rsidP="00052161">
            <w:pPr>
              <w:jc w:val="center"/>
              <w:rPr>
                <w:sz w:val="24"/>
                <w:szCs w:val="24"/>
              </w:rPr>
            </w:pPr>
            <w:r w:rsidRPr="00D63037">
              <w:rPr>
                <w:sz w:val="24"/>
                <w:szCs w:val="24"/>
              </w:rPr>
              <w:t>13,35</w:t>
            </w:r>
          </w:p>
        </w:tc>
        <w:tc>
          <w:tcPr>
            <w:tcW w:w="991" w:type="dxa"/>
            <w:noWrap/>
            <w:hideMark/>
          </w:tcPr>
          <w:p w:rsidR="00D63037" w:rsidRPr="00D63037" w:rsidRDefault="00D63037" w:rsidP="00052161">
            <w:pPr>
              <w:jc w:val="center"/>
              <w:rPr>
                <w:sz w:val="24"/>
                <w:szCs w:val="24"/>
              </w:rPr>
            </w:pPr>
            <w:r w:rsidRPr="00D63037">
              <w:rPr>
                <w:sz w:val="24"/>
                <w:szCs w:val="24"/>
              </w:rPr>
              <w:t>13,21</w:t>
            </w:r>
          </w:p>
        </w:tc>
        <w:tc>
          <w:tcPr>
            <w:tcW w:w="995" w:type="dxa"/>
            <w:noWrap/>
            <w:hideMark/>
          </w:tcPr>
          <w:p w:rsidR="00D63037" w:rsidRPr="00D63037" w:rsidRDefault="00D63037" w:rsidP="00052161">
            <w:pPr>
              <w:jc w:val="center"/>
              <w:rPr>
                <w:sz w:val="24"/>
                <w:szCs w:val="24"/>
              </w:rPr>
            </w:pPr>
            <w:r w:rsidRPr="00D63037">
              <w:rPr>
                <w:sz w:val="24"/>
                <w:szCs w:val="24"/>
              </w:rPr>
              <w:t>13,07</w:t>
            </w:r>
          </w:p>
        </w:tc>
        <w:tc>
          <w:tcPr>
            <w:tcW w:w="993" w:type="dxa"/>
            <w:noWrap/>
            <w:hideMark/>
          </w:tcPr>
          <w:p w:rsidR="00D63037" w:rsidRPr="00D63037" w:rsidRDefault="00D63037" w:rsidP="00052161">
            <w:pPr>
              <w:jc w:val="center"/>
              <w:rPr>
                <w:sz w:val="24"/>
                <w:szCs w:val="24"/>
              </w:rPr>
            </w:pPr>
            <w:r w:rsidRPr="00D63037">
              <w:rPr>
                <w:sz w:val="24"/>
                <w:szCs w:val="24"/>
              </w:rPr>
              <w:t>12,93</w:t>
            </w:r>
          </w:p>
        </w:tc>
        <w:tc>
          <w:tcPr>
            <w:tcW w:w="821" w:type="dxa"/>
            <w:noWrap/>
            <w:hideMark/>
          </w:tcPr>
          <w:p w:rsidR="00D63037" w:rsidRPr="00D63037" w:rsidRDefault="00D63037" w:rsidP="00052161">
            <w:pPr>
              <w:jc w:val="center"/>
              <w:rPr>
                <w:sz w:val="24"/>
                <w:szCs w:val="24"/>
              </w:rPr>
            </w:pPr>
            <w:r w:rsidRPr="00D63037">
              <w:rPr>
                <w:sz w:val="24"/>
                <w:szCs w:val="24"/>
              </w:rPr>
              <w:t>12,83</w:t>
            </w:r>
          </w:p>
        </w:tc>
        <w:tc>
          <w:tcPr>
            <w:tcW w:w="1299" w:type="dxa"/>
            <w:noWrap/>
            <w:hideMark/>
          </w:tcPr>
          <w:p w:rsidR="00D63037" w:rsidRPr="00D63037" w:rsidRDefault="00D63037" w:rsidP="00052161">
            <w:pPr>
              <w:jc w:val="center"/>
              <w:rPr>
                <w:sz w:val="24"/>
                <w:szCs w:val="24"/>
              </w:rPr>
            </w:pPr>
            <w:r w:rsidRPr="00D63037">
              <w:rPr>
                <w:sz w:val="24"/>
                <w:szCs w:val="24"/>
              </w:rPr>
              <w:t>12,83</w:t>
            </w:r>
          </w:p>
        </w:tc>
      </w:tr>
      <w:tr w:rsidR="00D63037" w:rsidRPr="00D63037" w:rsidTr="00052161">
        <w:trPr>
          <w:trHeight w:val="707"/>
          <w:jc w:val="center"/>
        </w:trPr>
        <w:tc>
          <w:tcPr>
            <w:tcW w:w="567" w:type="dxa"/>
            <w:hideMark/>
          </w:tcPr>
          <w:p w:rsidR="00D63037" w:rsidRPr="00D63037" w:rsidRDefault="00D63037" w:rsidP="00D63037">
            <w:pPr>
              <w:jc w:val="center"/>
              <w:rPr>
                <w:sz w:val="24"/>
                <w:szCs w:val="24"/>
              </w:rPr>
            </w:pPr>
            <w:r w:rsidRPr="00D63037">
              <w:rPr>
                <w:sz w:val="24"/>
                <w:szCs w:val="24"/>
              </w:rPr>
              <w:t>8.</w:t>
            </w:r>
          </w:p>
        </w:tc>
        <w:tc>
          <w:tcPr>
            <w:tcW w:w="4134" w:type="dxa"/>
            <w:hideMark/>
          </w:tcPr>
          <w:p w:rsidR="00D63037" w:rsidRPr="00D63037" w:rsidRDefault="00D63037" w:rsidP="00D63037">
            <w:pPr>
              <w:jc w:val="both"/>
              <w:rPr>
                <w:sz w:val="24"/>
                <w:szCs w:val="24"/>
              </w:rPr>
            </w:pPr>
            <w:r w:rsidRPr="00D63037">
              <w:rPr>
                <w:sz w:val="24"/>
                <w:szCs w:val="24"/>
              </w:rPr>
              <w:t>Удельный расход горячей воды            (куб. м/чел.)</w:t>
            </w:r>
          </w:p>
        </w:tc>
        <w:tc>
          <w:tcPr>
            <w:tcW w:w="1701" w:type="dxa"/>
            <w:hideMark/>
          </w:tcPr>
          <w:p w:rsidR="00D63037" w:rsidRPr="00D63037" w:rsidRDefault="00D63037" w:rsidP="00052161">
            <w:pPr>
              <w:jc w:val="center"/>
              <w:rPr>
                <w:sz w:val="24"/>
                <w:szCs w:val="24"/>
              </w:rPr>
            </w:pPr>
            <w:r w:rsidRPr="00D63037">
              <w:rPr>
                <w:sz w:val="24"/>
                <w:szCs w:val="24"/>
              </w:rPr>
              <w:t>1,63</w:t>
            </w:r>
          </w:p>
        </w:tc>
        <w:tc>
          <w:tcPr>
            <w:tcW w:w="1282" w:type="dxa"/>
            <w:noWrap/>
            <w:hideMark/>
          </w:tcPr>
          <w:p w:rsidR="00D63037" w:rsidRPr="00D63037" w:rsidRDefault="00D63037" w:rsidP="00052161">
            <w:pPr>
              <w:jc w:val="center"/>
              <w:rPr>
                <w:sz w:val="24"/>
                <w:szCs w:val="24"/>
              </w:rPr>
            </w:pPr>
            <w:r w:rsidRPr="00D63037">
              <w:rPr>
                <w:sz w:val="24"/>
                <w:szCs w:val="24"/>
              </w:rPr>
              <w:t>-</w:t>
            </w:r>
          </w:p>
        </w:tc>
        <w:tc>
          <w:tcPr>
            <w:tcW w:w="991" w:type="dxa"/>
            <w:noWrap/>
            <w:hideMark/>
          </w:tcPr>
          <w:p w:rsidR="00D63037" w:rsidRPr="00D63037" w:rsidRDefault="00D63037" w:rsidP="00052161">
            <w:pPr>
              <w:jc w:val="center"/>
              <w:rPr>
                <w:sz w:val="24"/>
                <w:szCs w:val="24"/>
              </w:rPr>
            </w:pPr>
            <w:r w:rsidRPr="00D63037">
              <w:rPr>
                <w:sz w:val="24"/>
                <w:szCs w:val="24"/>
              </w:rPr>
              <w:t>1,63</w:t>
            </w:r>
          </w:p>
        </w:tc>
        <w:tc>
          <w:tcPr>
            <w:tcW w:w="992" w:type="dxa"/>
            <w:noWrap/>
            <w:hideMark/>
          </w:tcPr>
          <w:p w:rsidR="00D63037" w:rsidRPr="00D63037" w:rsidRDefault="00D63037" w:rsidP="00052161">
            <w:pPr>
              <w:jc w:val="center"/>
              <w:rPr>
                <w:sz w:val="24"/>
                <w:szCs w:val="24"/>
              </w:rPr>
            </w:pPr>
            <w:r w:rsidRPr="00D63037">
              <w:rPr>
                <w:sz w:val="24"/>
                <w:szCs w:val="24"/>
              </w:rPr>
              <w:t>1,62</w:t>
            </w:r>
          </w:p>
        </w:tc>
        <w:tc>
          <w:tcPr>
            <w:tcW w:w="991" w:type="dxa"/>
            <w:noWrap/>
            <w:hideMark/>
          </w:tcPr>
          <w:p w:rsidR="00D63037" w:rsidRPr="00D63037" w:rsidRDefault="00D63037" w:rsidP="00052161">
            <w:pPr>
              <w:jc w:val="center"/>
              <w:rPr>
                <w:sz w:val="24"/>
                <w:szCs w:val="24"/>
              </w:rPr>
            </w:pPr>
            <w:r w:rsidRPr="00D63037">
              <w:rPr>
                <w:sz w:val="24"/>
                <w:szCs w:val="24"/>
              </w:rPr>
              <w:t>1,62</w:t>
            </w:r>
          </w:p>
        </w:tc>
        <w:tc>
          <w:tcPr>
            <w:tcW w:w="995" w:type="dxa"/>
            <w:noWrap/>
            <w:hideMark/>
          </w:tcPr>
          <w:p w:rsidR="00D63037" w:rsidRPr="00D63037" w:rsidRDefault="00D63037" w:rsidP="00052161">
            <w:pPr>
              <w:jc w:val="center"/>
              <w:rPr>
                <w:sz w:val="24"/>
                <w:szCs w:val="24"/>
              </w:rPr>
            </w:pPr>
            <w:r w:rsidRPr="00D63037">
              <w:rPr>
                <w:sz w:val="24"/>
                <w:szCs w:val="24"/>
              </w:rPr>
              <w:t>1,61</w:t>
            </w:r>
          </w:p>
        </w:tc>
        <w:tc>
          <w:tcPr>
            <w:tcW w:w="993" w:type="dxa"/>
            <w:noWrap/>
            <w:hideMark/>
          </w:tcPr>
          <w:p w:rsidR="00D63037" w:rsidRPr="00D63037" w:rsidRDefault="00D63037" w:rsidP="00052161">
            <w:pPr>
              <w:jc w:val="center"/>
              <w:rPr>
                <w:sz w:val="24"/>
                <w:szCs w:val="24"/>
              </w:rPr>
            </w:pPr>
            <w:r w:rsidRPr="00D63037">
              <w:rPr>
                <w:sz w:val="24"/>
                <w:szCs w:val="24"/>
              </w:rPr>
              <w:t>1,60</w:t>
            </w:r>
          </w:p>
        </w:tc>
        <w:tc>
          <w:tcPr>
            <w:tcW w:w="821" w:type="dxa"/>
            <w:noWrap/>
            <w:hideMark/>
          </w:tcPr>
          <w:p w:rsidR="00D63037" w:rsidRPr="00D63037" w:rsidRDefault="00D63037" w:rsidP="00052161">
            <w:pPr>
              <w:jc w:val="center"/>
              <w:rPr>
                <w:sz w:val="24"/>
                <w:szCs w:val="24"/>
              </w:rPr>
            </w:pPr>
            <w:r w:rsidRPr="00D63037">
              <w:rPr>
                <w:sz w:val="24"/>
                <w:szCs w:val="24"/>
              </w:rPr>
              <w:t>1,59</w:t>
            </w:r>
          </w:p>
        </w:tc>
        <w:tc>
          <w:tcPr>
            <w:tcW w:w="1299" w:type="dxa"/>
            <w:noWrap/>
            <w:hideMark/>
          </w:tcPr>
          <w:p w:rsidR="00D63037" w:rsidRPr="00D63037" w:rsidRDefault="00D63037" w:rsidP="00052161">
            <w:pPr>
              <w:jc w:val="center"/>
              <w:rPr>
                <w:sz w:val="24"/>
                <w:szCs w:val="24"/>
              </w:rPr>
            </w:pPr>
            <w:r w:rsidRPr="00D63037">
              <w:rPr>
                <w:sz w:val="24"/>
                <w:szCs w:val="24"/>
              </w:rPr>
              <w:t>1,59</w:t>
            </w:r>
          </w:p>
        </w:tc>
      </w:tr>
    </w:tbl>
    <w:p w:rsidR="00D63037" w:rsidRPr="00D63037" w:rsidRDefault="00D63037" w:rsidP="00D63037">
      <w:pPr>
        <w:tabs>
          <w:tab w:val="left" w:pos="10470"/>
        </w:tabs>
        <w:jc w:val="both"/>
        <w:sectPr w:rsidR="00D63037" w:rsidRPr="00D63037" w:rsidSect="00FC46E0">
          <w:headerReference w:type="default" r:id="rId9"/>
          <w:pgSz w:w="16838" w:h="11906" w:orient="landscape"/>
          <w:pgMar w:top="1134" w:right="567" w:bottom="1134" w:left="1701" w:header="709" w:footer="709" w:gutter="0"/>
          <w:cols w:space="708"/>
          <w:docGrid w:linePitch="360"/>
        </w:sectPr>
      </w:pPr>
    </w:p>
    <w:p w:rsidR="00D63037" w:rsidRPr="00D63037" w:rsidRDefault="00D63037" w:rsidP="00052161">
      <w:pPr>
        <w:tabs>
          <w:tab w:val="left" w:pos="10470"/>
        </w:tabs>
        <w:ind w:left="9639"/>
        <w:jc w:val="both"/>
      </w:pPr>
      <w:r w:rsidRPr="00D63037">
        <w:lastRenderedPageBreak/>
        <w:t>Приложение 2 к муниципальной пр</w:t>
      </w:r>
      <w:r w:rsidRPr="00D63037">
        <w:t>о</w:t>
      </w:r>
      <w:r w:rsidRPr="00D63037">
        <w:t>грамме «Развитие физической культуры и спорта в Нижневартовском районе на 2014–2020 годы»</w:t>
      </w:r>
    </w:p>
    <w:p w:rsidR="00D63037" w:rsidRDefault="00D63037" w:rsidP="00D63037">
      <w:pPr>
        <w:tabs>
          <w:tab w:val="left" w:pos="540"/>
        </w:tabs>
        <w:jc w:val="center"/>
        <w:rPr>
          <w:b/>
        </w:rPr>
      </w:pPr>
    </w:p>
    <w:p w:rsidR="00052161" w:rsidRPr="00D63037" w:rsidRDefault="00052161" w:rsidP="00D63037">
      <w:pPr>
        <w:tabs>
          <w:tab w:val="left" w:pos="540"/>
        </w:tabs>
        <w:jc w:val="center"/>
        <w:rPr>
          <w:b/>
        </w:rPr>
      </w:pPr>
    </w:p>
    <w:p w:rsidR="00D63037" w:rsidRPr="00052161" w:rsidRDefault="00D63037" w:rsidP="00D63037">
      <w:pPr>
        <w:jc w:val="center"/>
        <w:rPr>
          <w:b/>
        </w:rPr>
      </w:pPr>
      <w:r w:rsidRPr="00052161">
        <w:rPr>
          <w:b/>
        </w:rPr>
        <w:t>Перечень программных мероприятий муниципальной программы</w:t>
      </w:r>
    </w:p>
    <w:p w:rsidR="00D63037" w:rsidRPr="00052161" w:rsidRDefault="00D63037" w:rsidP="00D63037">
      <w:pPr>
        <w:jc w:val="center"/>
        <w:rPr>
          <w:b/>
        </w:rPr>
      </w:pPr>
      <w:r w:rsidRPr="00052161">
        <w:rPr>
          <w:b/>
        </w:rPr>
        <w:t>«Развитие физической культуры и спорта в Нижневартовском районе на 2014</w:t>
      </w:r>
      <w:r w:rsidR="00052161">
        <w:rPr>
          <w:b/>
        </w:rPr>
        <w:t>−</w:t>
      </w:r>
      <w:r w:rsidRPr="00052161">
        <w:rPr>
          <w:b/>
        </w:rPr>
        <w:t>2020 годы»</w:t>
      </w:r>
    </w:p>
    <w:p w:rsidR="00D63037" w:rsidRPr="00D63037" w:rsidRDefault="00D63037" w:rsidP="00D63037">
      <w:pPr>
        <w:jc w:val="center"/>
      </w:pPr>
    </w:p>
    <w:tbl>
      <w:tblPr>
        <w:tblW w:w="15023" w:type="dxa"/>
        <w:tblInd w:w="-176" w:type="dxa"/>
        <w:tblLayout w:type="fixed"/>
        <w:tblLook w:val="04A0"/>
      </w:tblPr>
      <w:tblGrid>
        <w:gridCol w:w="710"/>
        <w:gridCol w:w="589"/>
        <w:gridCol w:w="1820"/>
        <w:gridCol w:w="1134"/>
        <w:gridCol w:w="1560"/>
        <w:gridCol w:w="992"/>
        <w:gridCol w:w="1151"/>
        <w:gridCol w:w="1041"/>
        <w:gridCol w:w="1041"/>
        <w:gridCol w:w="1041"/>
        <w:gridCol w:w="931"/>
        <w:gridCol w:w="931"/>
        <w:gridCol w:w="1041"/>
        <w:gridCol w:w="1041"/>
      </w:tblGrid>
      <w:tr w:rsidR="001623B2" w:rsidRPr="001623B2" w:rsidTr="001623B2">
        <w:trPr>
          <w:trHeight w:val="300"/>
        </w:trPr>
        <w:tc>
          <w:tcPr>
            <w:tcW w:w="71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  п/п</w:t>
            </w:r>
          </w:p>
        </w:tc>
        <w:tc>
          <w:tcPr>
            <w:tcW w:w="58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  м</w:t>
            </w:r>
            <w:r w:rsidRPr="001623B2">
              <w:rPr>
                <w:color w:val="000000"/>
                <w:sz w:val="22"/>
                <w:szCs w:val="22"/>
              </w:rPr>
              <w:t>е</w:t>
            </w:r>
            <w:r w:rsidRPr="001623B2">
              <w:rPr>
                <w:color w:val="000000"/>
                <w:sz w:val="22"/>
                <w:szCs w:val="22"/>
              </w:rPr>
              <w:t>р</w:t>
            </w:r>
            <w:r w:rsidRPr="001623B2">
              <w:rPr>
                <w:color w:val="000000"/>
                <w:sz w:val="22"/>
                <w:szCs w:val="22"/>
              </w:rPr>
              <w:t>о</w:t>
            </w:r>
            <w:r w:rsidRPr="001623B2">
              <w:rPr>
                <w:color w:val="000000"/>
                <w:sz w:val="22"/>
                <w:szCs w:val="22"/>
              </w:rPr>
              <w:t>приятия</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Мероприятия муниципальной программы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Ответс</w:t>
            </w:r>
            <w:r w:rsidRPr="001623B2">
              <w:rPr>
                <w:color w:val="000000"/>
                <w:sz w:val="22"/>
                <w:szCs w:val="22"/>
              </w:rPr>
              <w:t>т</w:t>
            </w:r>
            <w:r w:rsidRPr="001623B2">
              <w:rPr>
                <w:color w:val="000000"/>
                <w:sz w:val="22"/>
                <w:szCs w:val="22"/>
              </w:rPr>
              <w:t>венный исполн</w:t>
            </w:r>
            <w:r w:rsidRPr="001623B2">
              <w:rPr>
                <w:color w:val="000000"/>
                <w:sz w:val="22"/>
                <w:szCs w:val="22"/>
              </w:rPr>
              <w:t>и</w:t>
            </w:r>
            <w:r w:rsidRPr="001623B2">
              <w:rPr>
                <w:color w:val="000000"/>
                <w:sz w:val="22"/>
                <w:szCs w:val="22"/>
              </w:rPr>
              <w:t>тель /соисполнитель</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Источники финансир</w:t>
            </w:r>
            <w:r w:rsidRPr="001623B2">
              <w:rPr>
                <w:color w:val="000000"/>
                <w:sz w:val="22"/>
                <w:szCs w:val="22"/>
              </w:rPr>
              <w:t>о</w:t>
            </w:r>
            <w:r w:rsidRPr="001623B2">
              <w:rPr>
                <w:color w:val="000000"/>
                <w:sz w:val="22"/>
                <w:szCs w:val="22"/>
              </w:rPr>
              <w:t>вания</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Номер показ</w:t>
            </w:r>
            <w:r w:rsidRPr="001623B2">
              <w:rPr>
                <w:color w:val="000000"/>
                <w:sz w:val="22"/>
                <w:szCs w:val="22"/>
              </w:rPr>
              <w:t>а</w:t>
            </w:r>
            <w:r w:rsidRPr="001623B2">
              <w:rPr>
                <w:color w:val="000000"/>
                <w:sz w:val="22"/>
                <w:szCs w:val="22"/>
              </w:rPr>
              <w:t>теля из табл</w:t>
            </w:r>
            <w:r w:rsidRPr="001623B2">
              <w:rPr>
                <w:color w:val="000000"/>
                <w:sz w:val="22"/>
                <w:szCs w:val="22"/>
              </w:rPr>
              <w:t>и</w:t>
            </w:r>
            <w:r w:rsidRPr="001623B2">
              <w:rPr>
                <w:color w:val="000000"/>
                <w:sz w:val="22"/>
                <w:szCs w:val="22"/>
              </w:rPr>
              <w:t>цы "Цел</w:t>
            </w:r>
            <w:r w:rsidRPr="001623B2">
              <w:rPr>
                <w:color w:val="000000"/>
                <w:sz w:val="22"/>
                <w:szCs w:val="22"/>
              </w:rPr>
              <w:t>е</w:t>
            </w:r>
            <w:r w:rsidRPr="001623B2">
              <w:rPr>
                <w:color w:val="000000"/>
                <w:sz w:val="22"/>
                <w:szCs w:val="22"/>
              </w:rPr>
              <w:t>вых п</w:t>
            </w:r>
            <w:r w:rsidRPr="001623B2">
              <w:rPr>
                <w:color w:val="000000"/>
                <w:sz w:val="22"/>
                <w:szCs w:val="22"/>
              </w:rPr>
              <w:t>о</w:t>
            </w:r>
            <w:r w:rsidRPr="001623B2">
              <w:rPr>
                <w:color w:val="000000"/>
                <w:sz w:val="22"/>
                <w:szCs w:val="22"/>
              </w:rPr>
              <w:t>казат</w:t>
            </w:r>
            <w:r w:rsidRPr="001623B2">
              <w:rPr>
                <w:color w:val="000000"/>
                <w:sz w:val="22"/>
                <w:szCs w:val="22"/>
              </w:rPr>
              <w:t>е</w:t>
            </w:r>
            <w:r w:rsidRPr="001623B2">
              <w:rPr>
                <w:color w:val="000000"/>
                <w:sz w:val="22"/>
                <w:szCs w:val="22"/>
              </w:rPr>
              <w:t>лей м</w:t>
            </w:r>
            <w:r w:rsidRPr="001623B2">
              <w:rPr>
                <w:color w:val="000000"/>
                <w:sz w:val="22"/>
                <w:szCs w:val="22"/>
              </w:rPr>
              <w:t>у</w:t>
            </w:r>
            <w:r w:rsidRPr="001623B2">
              <w:rPr>
                <w:color w:val="000000"/>
                <w:sz w:val="22"/>
                <w:szCs w:val="22"/>
              </w:rPr>
              <w:t>ниц</w:t>
            </w:r>
            <w:r w:rsidRPr="001623B2">
              <w:rPr>
                <w:color w:val="000000"/>
                <w:sz w:val="22"/>
                <w:szCs w:val="22"/>
              </w:rPr>
              <w:t>и</w:t>
            </w:r>
            <w:r w:rsidRPr="001623B2">
              <w:rPr>
                <w:color w:val="000000"/>
                <w:sz w:val="22"/>
                <w:szCs w:val="22"/>
              </w:rPr>
              <w:t>пальной пр</w:t>
            </w:r>
            <w:r w:rsidRPr="001623B2">
              <w:rPr>
                <w:color w:val="000000"/>
                <w:sz w:val="22"/>
                <w:szCs w:val="22"/>
              </w:rPr>
              <w:t>о</w:t>
            </w:r>
            <w:r w:rsidRPr="001623B2">
              <w:rPr>
                <w:color w:val="000000"/>
                <w:sz w:val="22"/>
                <w:szCs w:val="22"/>
              </w:rPr>
              <w:t>гра</w:t>
            </w:r>
            <w:r w:rsidRPr="001623B2">
              <w:rPr>
                <w:color w:val="000000"/>
                <w:sz w:val="22"/>
                <w:szCs w:val="22"/>
              </w:rPr>
              <w:t>м</w:t>
            </w:r>
            <w:r w:rsidRPr="001623B2">
              <w:rPr>
                <w:color w:val="000000"/>
                <w:sz w:val="22"/>
                <w:szCs w:val="22"/>
              </w:rPr>
              <w:t>мы"</w:t>
            </w:r>
          </w:p>
        </w:tc>
        <w:tc>
          <w:tcPr>
            <w:tcW w:w="8218" w:type="dxa"/>
            <w:gridSpan w:val="8"/>
            <w:tcBorders>
              <w:top w:val="single" w:sz="4" w:space="0" w:color="auto"/>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Финансовые затраты на реализацию (тыс. рублей)</w:t>
            </w:r>
          </w:p>
        </w:tc>
      </w:tr>
      <w:tr w:rsidR="001623B2" w:rsidRPr="001623B2" w:rsidTr="001623B2">
        <w:trPr>
          <w:trHeight w:val="300"/>
        </w:trPr>
        <w:tc>
          <w:tcPr>
            <w:tcW w:w="710" w:type="dxa"/>
            <w:vMerge/>
            <w:tcBorders>
              <w:top w:val="single" w:sz="4" w:space="0" w:color="auto"/>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589" w:type="dxa"/>
            <w:vMerge/>
            <w:tcBorders>
              <w:top w:val="single" w:sz="4" w:space="0" w:color="auto"/>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single" w:sz="4" w:space="0" w:color="auto"/>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7067" w:type="dxa"/>
            <w:gridSpan w:val="7"/>
            <w:tcBorders>
              <w:top w:val="single" w:sz="4" w:space="0" w:color="auto"/>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w:t>
            </w:r>
          </w:p>
        </w:tc>
      </w:tr>
      <w:tr w:rsidR="001623B2" w:rsidRPr="001623B2" w:rsidTr="001623B2">
        <w:trPr>
          <w:trHeight w:val="600"/>
        </w:trPr>
        <w:tc>
          <w:tcPr>
            <w:tcW w:w="710" w:type="dxa"/>
            <w:vMerge/>
            <w:tcBorders>
              <w:top w:val="single" w:sz="4" w:space="0" w:color="auto"/>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589" w:type="dxa"/>
            <w:vMerge/>
            <w:tcBorders>
              <w:top w:val="single" w:sz="4" w:space="0" w:color="auto"/>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single" w:sz="4" w:space="0" w:color="auto"/>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041"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2014           год</w:t>
            </w:r>
          </w:p>
        </w:tc>
        <w:tc>
          <w:tcPr>
            <w:tcW w:w="1041"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2015             год</w:t>
            </w:r>
          </w:p>
        </w:tc>
        <w:tc>
          <w:tcPr>
            <w:tcW w:w="1041"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2016         год</w:t>
            </w:r>
          </w:p>
        </w:tc>
        <w:tc>
          <w:tcPr>
            <w:tcW w:w="931"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2017          год</w:t>
            </w:r>
          </w:p>
        </w:tc>
        <w:tc>
          <w:tcPr>
            <w:tcW w:w="931"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2018          год</w:t>
            </w:r>
          </w:p>
        </w:tc>
        <w:tc>
          <w:tcPr>
            <w:tcW w:w="1041"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2019          год</w:t>
            </w:r>
          </w:p>
        </w:tc>
        <w:tc>
          <w:tcPr>
            <w:tcW w:w="1041"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2020           год</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w:t>
            </w:r>
          </w:p>
        </w:tc>
        <w:tc>
          <w:tcPr>
            <w:tcW w:w="589"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w:t>
            </w:r>
          </w:p>
        </w:tc>
        <w:tc>
          <w:tcPr>
            <w:tcW w:w="182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3</w:t>
            </w:r>
          </w:p>
        </w:tc>
        <w:tc>
          <w:tcPr>
            <w:tcW w:w="1134"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w:t>
            </w: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5</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6</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w:t>
            </w:r>
          </w:p>
        </w:tc>
        <w:tc>
          <w:tcPr>
            <w:tcW w:w="1041"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8</w:t>
            </w:r>
          </w:p>
        </w:tc>
        <w:tc>
          <w:tcPr>
            <w:tcW w:w="1041"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w:t>
            </w:r>
          </w:p>
        </w:tc>
        <w:tc>
          <w:tcPr>
            <w:tcW w:w="931"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11</w:t>
            </w:r>
          </w:p>
        </w:tc>
        <w:tc>
          <w:tcPr>
            <w:tcW w:w="931"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12</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w:t>
            </w:r>
          </w:p>
        </w:tc>
        <w:tc>
          <w:tcPr>
            <w:tcW w:w="1041"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14</w:t>
            </w:r>
          </w:p>
        </w:tc>
      </w:tr>
      <w:tr w:rsidR="001623B2" w:rsidRPr="001623B2" w:rsidTr="001623B2">
        <w:trPr>
          <w:trHeight w:val="300"/>
        </w:trPr>
        <w:tc>
          <w:tcPr>
            <w:tcW w:w="15023" w:type="dxa"/>
            <w:gridSpan w:val="14"/>
            <w:tcBorders>
              <w:top w:val="single" w:sz="4" w:space="0" w:color="auto"/>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 xml:space="preserve">Цель: создание условий, ориентирующих граждан на здоровый образ жизни, в том числе на занятия физической </w:t>
            </w:r>
            <w:r w:rsidR="0009015C" w:rsidRPr="001623B2">
              <w:rPr>
                <w:color w:val="000000"/>
                <w:sz w:val="22"/>
                <w:szCs w:val="22"/>
              </w:rPr>
              <w:t>культурой</w:t>
            </w:r>
            <w:r w:rsidRPr="001623B2">
              <w:rPr>
                <w:color w:val="000000"/>
                <w:sz w:val="22"/>
                <w:szCs w:val="22"/>
              </w:rPr>
              <w:t xml:space="preserve"> и спортом, развитие спортивной инфраструктуры, обеспечение комплексной безопасности и комфортных условий в учреждениях спорта в Нижневартовском районе в 2014−2020 годах</w:t>
            </w:r>
          </w:p>
        </w:tc>
      </w:tr>
      <w:tr w:rsidR="001623B2" w:rsidRPr="001623B2" w:rsidTr="001623B2">
        <w:trPr>
          <w:trHeight w:val="300"/>
        </w:trPr>
        <w:tc>
          <w:tcPr>
            <w:tcW w:w="15023" w:type="dxa"/>
            <w:gridSpan w:val="14"/>
            <w:tcBorders>
              <w:top w:val="single" w:sz="4" w:space="0" w:color="auto"/>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Задача 1. Развитие массовой физической культуры и спорта, спортивной инфраструктуры, обеспечение комплексной безопасности</w:t>
            </w:r>
          </w:p>
        </w:tc>
      </w:tr>
      <w:tr w:rsidR="001623B2" w:rsidRPr="001623B2" w:rsidTr="001623B2">
        <w:trPr>
          <w:trHeight w:val="300"/>
        </w:trPr>
        <w:tc>
          <w:tcPr>
            <w:tcW w:w="15023" w:type="dxa"/>
            <w:gridSpan w:val="14"/>
            <w:tcBorders>
              <w:top w:val="single" w:sz="4" w:space="0" w:color="auto"/>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 комфортных условий в учреждениях спорта, пропаганда здорового образа жизни</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1.1.</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Мероприятие по развитию масс</w:t>
            </w:r>
            <w:r w:rsidRPr="001623B2">
              <w:rPr>
                <w:color w:val="000000"/>
                <w:sz w:val="22"/>
                <w:szCs w:val="22"/>
              </w:rPr>
              <w:t>о</w:t>
            </w:r>
            <w:r w:rsidRPr="001623B2">
              <w:rPr>
                <w:color w:val="000000"/>
                <w:sz w:val="22"/>
                <w:szCs w:val="22"/>
              </w:rPr>
              <w:t>вой физической культуры и спорта</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отдел по физич</w:t>
            </w:r>
            <w:r w:rsidRPr="001623B2">
              <w:rPr>
                <w:color w:val="000000"/>
                <w:sz w:val="22"/>
                <w:szCs w:val="22"/>
              </w:rPr>
              <w:t>е</w:t>
            </w:r>
            <w:r w:rsidRPr="001623B2">
              <w:rPr>
                <w:color w:val="000000"/>
                <w:sz w:val="22"/>
                <w:szCs w:val="22"/>
              </w:rPr>
              <w:t>ской культуре и спорту админ</w:t>
            </w:r>
            <w:r w:rsidRPr="001623B2">
              <w:rPr>
                <w:color w:val="000000"/>
                <w:sz w:val="22"/>
                <w:szCs w:val="22"/>
              </w:rPr>
              <w:t>и</w:t>
            </w:r>
            <w:r w:rsidRPr="001623B2">
              <w:rPr>
                <w:color w:val="000000"/>
                <w:sz w:val="22"/>
                <w:szCs w:val="22"/>
              </w:rPr>
              <w:t xml:space="preserve">страции </w:t>
            </w:r>
            <w:r w:rsidRPr="001623B2">
              <w:rPr>
                <w:color w:val="000000"/>
                <w:sz w:val="22"/>
                <w:szCs w:val="22"/>
              </w:rPr>
              <w:lastRenderedPageBreak/>
              <w:t>ра</w:t>
            </w:r>
            <w:r w:rsidRPr="001623B2">
              <w:rPr>
                <w:color w:val="000000"/>
                <w:sz w:val="22"/>
                <w:szCs w:val="22"/>
              </w:rPr>
              <w:t>й</w:t>
            </w:r>
            <w:r w:rsidRPr="001623B2">
              <w:rPr>
                <w:color w:val="000000"/>
                <w:sz w:val="22"/>
                <w:szCs w:val="22"/>
              </w:rPr>
              <w:t>она/муниципал</w:t>
            </w:r>
            <w:r w:rsidRPr="001623B2">
              <w:rPr>
                <w:color w:val="000000"/>
                <w:sz w:val="22"/>
                <w:szCs w:val="22"/>
              </w:rPr>
              <w:t>ь</w:t>
            </w:r>
            <w:r w:rsidRPr="001623B2">
              <w:rPr>
                <w:color w:val="000000"/>
                <w:sz w:val="22"/>
                <w:szCs w:val="22"/>
              </w:rPr>
              <w:t>ное авт</w:t>
            </w:r>
            <w:r w:rsidRPr="001623B2">
              <w:rPr>
                <w:color w:val="000000"/>
                <w:sz w:val="22"/>
                <w:szCs w:val="22"/>
              </w:rPr>
              <w:t>о</w:t>
            </w:r>
            <w:r w:rsidRPr="001623B2">
              <w:rPr>
                <w:color w:val="000000"/>
                <w:sz w:val="22"/>
                <w:szCs w:val="22"/>
              </w:rPr>
              <w:t>номное образ</w:t>
            </w:r>
            <w:r w:rsidRPr="001623B2">
              <w:rPr>
                <w:color w:val="000000"/>
                <w:sz w:val="22"/>
                <w:szCs w:val="22"/>
              </w:rPr>
              <w:t>о</w:t>
            </w:r>
            <w:r w:rsidRPr="001623B2">
              <w:rPr>
                <w:color w:val="000000"/>
                <w:sz w:val="22"/>
                <w:szCs w:val="22"/>
              </w:rPr>
              <w:t>вател</w:t>
            </w:r>
            <w:r w:rsidRPr="001623B2">
              <w:rPr>
                <w:color w:val="000000"/>
                <w:sz w:val="22"/>
                <w:szCs w:val="22"/>
              </w:rPr>
              <w:t>ь</w:t>
            </w:r>
            <w:r w:rsidRPr="001623B2">
              <w:rPr>
                <w:color w:val="000000"/>
                <w:sz w:val="22"/>
                <w:szCs w:val="22"/>
              </w:rPr>
              <w:t>ное у</w:t>
            </w:r>
            <w:r w:rsidRPr="001623B2">
              <w:rPr>
                <w:color w:val="000000"/>
                <w:sz w:val="22"/>
                <w:szCs w:val="22"/>
              </w:rPr>
              <w:t>ч</w:t>
            </w:r>
            <w:r w:rsidRPr="001623B2">
              <w:rPr>
                <w:color w:val="000000"/>
                <w:sz w:val="22"/>
                <w:szCs w:val="22"/>
              </w:rPr>
              <w:t>реждение дополн</w:t>
            </w:r>
            <w:r w:rsidRPr="001623B2">
              <w:rPr>
                <w:color w:val="000000"/>
                <w:sz w:val="22"/>
                <w:szCs w:val="22"/>
              </w:rPr>
              <w:t>и</w:t>
            </w:r>
            <w:r w:rsidRPr="001623B2">
              <w:rPr>
                <w:color w:val="000000"/>
                <w:sz w:val="22"/>
                <w:szCs w:val="22"/>
              </w:rPr>
              <w:t>тельного образ</w:t>
            </w:r>
            <w:r w:rsidRPr="001623B2">
              <w:rPr>
                <w:color w:val="000000"/>
                <w:sz w:val="22"/>
                <w:szCs w:val="22"/>
              </w:rPr>
              <w:t>о</w:t>
            </w:r>
            <w:r w:rsidRPr="001623B2">
              <w:rPr>
                <w:color w:val="000000"/>
                <w:sz w:val="22"/>
                <w:szCs w:val="22"/>
              </w:rPr>
              <w:t>вания детей «Специ</w:t>
            </w:r>
            <w:r w:rsidRPr="001623B2">
              <w:rPr>
                <w:color w:val="000000"/>
                <w:sz w:val="22"/>
                <w:szCs w:val="22"/>
              </w:rPr>
              <w:t>а</w:t>
            </w:r>
            <w:r w:rsidRPr="001623B2">
              <w:rPr>
                <w:color w:val="000000"/>
                <w:sz w:val="22"/>
                <w:szCs w:val="22"/>
              </w:rPr>
              <w:t>лизир</w:t>
            </w:r>
            <w:r w:rsidRPr="001623B2">
              <w:rPr>
                <w:color w:val="000000"/>
                <w:sz w:val="22"/>
                <w:szCs w:val="22"/>
              </w:rPr>
              <w:t>о</w:t>
            </w:r>
            <w:r w:rsidRPr="001623B2">
              <w:rPr>
                <w:color w:val="000000"/>
                <w:sz w:val="22"/>
                <w:szCs w:val="22"/>
              </w:rPr>
              <w:t>ванная детско-юнош</w:t>
            </w:r>
            <w:r w:rsidRPr="001623B2">
              <w:rPr>
                <w:color w:val="000000"/>
                <w:sz w:val="22"/>
                <w:szCs w:val="22"/>
              </w:rPr>
              <w:t>е</w:t>
            </w:r>
            <w:r w:rsidRPr="001623B2">
              <w:rPr>
                <w:color w:val="000000"/>
                <w:sz w:val="22"/>
                <w:szCs w:val="22"/>
              </w:rPr>
              <w:t>ская спорти</w:t>
            </w:r>
            <w:r w:rsidRPr="001623B2">
              <w:rPr>
                <w:color w:val="000000"/>
                <w:sz w:val="22"/>
                <w:szCs w:val="22"/>
              </w:rPr>
              <w:t>в</w:t>
            </w:r>
            <w:r w:rsidRPr="001623B2">
              <w:rPr>
                <w:color w:val="000000"/>
                <w:sz w:val="22"/>
                <w:szCs w:val="22"/>
              </w:rPr>
              <w:t>ная шк</w:t>
            </w:r>
            <w:r w:rsidRPr="001623B2">
              <w:rPr>
                <w:color w:val="000000"/>
                <w:sz w:val="22"/>
                <w:szCs w:val="22"/>
              </w:rPr>
              <w:t>о</w:t>
            </w:r>
            <w:r w:rsidRPr="001623B2">
              <w:rPr>
                <w:color w:val="000000"/>
                <w:sz w:val="22"/>
                <w:szCs w:val="22"/>
              </w:rPr>
              <w:t>ла оли</w:t>
            </w:r>
            <w:r w:rsidRPr="001623B2">
              <w:rPr>
                <w:color w:val="000000"/>
                <w:sz w:val="22"/>
                <w:szCs w:val="22"/>
              </w:rPr>
              <w:t>м</w:t>
            </w:r>
            <w:r w:rsidRPr="001623B2">
              <w:rPr>
                <w:color w:val="000000"/>
                <w:sz w:val="22"/>
                <w:szCs w:val="22"/>
              </w:rPr>
              <w:t>пийского резерва Нижн</w:t>
            </w:r>
            <w:r w:rsidRPr="001623B2">
              <w:rPr>
                <w:color w:val="000000"/>
                <w:sz w:val="22"/>
                <w:szCs w:val="22"/>
              </w:rPr>
              <w:t>е</w:t>
            </w:r>
            <w:r w:rsidRPr="001623B2">
              <w:rPr>
                <w:color w:val="000000"/>
                <w:sz w:val="22"/>
                <w:szCs w:val="22"/>
              </w:rPr>
              <w:t>варто</w:t>
            </w:r>
            <w:r w:rsidRPr="001623B2">
              <w:rPr>
                <w:color w:val="000000"/>
                <w:sz w:val="22"/>
                <w:szCs w:val="22"/>
              </w:rPr>
              <w:t>в</w:t>
            </w:r>
            <w:r w:rsidRPr="001623B2">
              <w:rPr>
                <w:color w:val="000000"/>
                <w:sz w:val="22"/>
                <w:szCs w:val="22"/>
              </w:rPr>
              <w:t>ского района»; муниц</w:t>
            </w:r>
            <w:r w:rsidRPr="001623B2">
              <w:rPr>
                <w:color w:val="000000"/>
                <w:sz w:val="22"/>
                <w:szCs w:val="22"/>
              </w:rPr>
              <w:t>и</w:t>
            </w:r>
            <w:r w:rsidRPr="001623B2">
              <w:rPr>
                <w:color w:val="000000"/>
                <w:sz w:val="22"/>
                <w:szCs w:val="22"/>
              </w:rPr>
              <w:t>пальное автоно</w:t>
            </w:r>
            <w:r w:rsidRPr="001623B2">
              <w:rPr>
                <w:color w:val="000000"/>
                <w:sz w:val="22"/>
                <w:szCs w:val="22"/>
              </w:rPr>
              <w:t>м</w:t>
            </w:r>
            <w:r w:rsidRPr="001623B2">
              <w:rPr>
                <w:color w:val="000000"/>
                <w:sz w:val="22"/>
                <w:szCs w:val="22"/>
              </w:rPr>
              <w:t>ное обр</w:t>
            </w:r>
            <w:r w:rsidRPr="001623B2">
              <w:rPr>
                <w:color w:val="000000"/>
                <w:sz w:val="22"/>
                <w:szCs w:val="22"/>
              </w:rPr>
              <w:t>а</w:t>
            </w:r>
            <w:r w:rsidRPr="001623B2">
              <w:rPr>
                <w:color w:val="000000"/>
                <w:sz w:val="22"/>
                <w:szCs w:val="22"/>
              </w:rPr>
              <w:t>зов</w:t>
            </w:r>
            <w:r w:rsidRPr="001623B2">
              <w:rPr>
                <w:color w:val="000000"/>
                <w:sz w:val="22"/>
                <w:szCs w:val="22"/>
              </w:rPr>
              <w:t>а</w:t>
            </w:r>
            <w:r w:rsidRPr="001623B2">
              <w:rPr>
                <w:color w:val="000000"/>
                <w:sz w:val="22"/>
                <w:szCs w:val="22"/>
              </w:rPr>
              <w:t>тельное учрежд</w:t>
            </w:r>
            <w:r w:rsidRPr="001623B2">
              <w:rPr>
                <w:color w:val="000000"/>
                <w:sz w:val="22"/>
                <w:szCs w:val="22"/>
              </w:rPr>
              <w:t>е</w:t>
            </w:r>
            <w:r w:rsidRPr="001623B2">
              <w:rPr>
                <w:color w:val="000000"/>
                <w:sz w:val="22"/>
                <w:szCs w:val="22"/>
              </w:rPr>
              <w:t>ние д</w:t>
            </w:r>
            <w:r w:rsidRPr="001623B2">
              <w:rPr>
                <w:color w:val="000000"/>
                <w:sz w:val="22"/>
                <w:szCs w:val="22"/>
              </w:rPr>
              <w:t>о</w:t>
            </w:r>
            <w:r w:rsidRPr="001623B2">
              <w:rPr>
                <w:color w:val="000000"/>
                <w:sz w:val="22"/>
                <w:szCs w:val="22"/>
              </w:rPr>
              <w:t>полн</w:t>
            </w:r>
            <w:r w:rsidRPr="001623B2">
              <w:rPr>
                <w:color w:val="000000"/>
                <w:sz w:val="22"/>
                <w:szCs w:val="22"/>
              </w:rPr>
              <w:t>и</w:t>
            </w:r>
            <w:r w:rsidRPr="001623B2">
              <w:rPr>
                <w:color w:val="000000"/>
                <w:sz w:val="22"/>
                <w:szCs w:val="22"/>
              </w:rPr>
              <w:lastRenderedPageBreak/>
              <w:t>тельного образ</w:t>
            </w:r>
            <w:r w:rsidRPr="001623B2">
              <w:rPr>
                <w:color w:val="000000"/>
                <w:sz w:val="22"/>
                <w:szCs w:val="22"/>
              </w:rPr>
              <w:t>о</w:t>
            </w:r>
            <w:r w:rsidRPr="001623B2">
              <w:rPr>
                <w:color w:val="000000"/>
                <w:sz w:val="22"/>
                <w:szCs w:val="22"/>
              </w:rPr>
              <w:t>вания детей «Нов</w:t>
            </w:r>
            <w:r w:rsidRPr="001623B2">
              <w:rPr>
                <w:color w:val="000000"/>
                <w:sz w:val="22"/>
                <w:szCs w:val="22"/>
              </w:rPr>
              <w:t>о</w:t>
            </w:r>
            <w:r w:rsidRPr="001623B2">
              <w:rPr>
                <w:color w:val="000000"/>
                <w:sz w:val="22"/>
                <w:szCs w:val="22"/>
              </w:rPr>
              <w:t>аганская детско-юнош</w:t>
            </w:r>
            <w:r w:rsidRPr="001623B2">
              <w:rPr>
                <w:color w:val="000000"/>
                <w:sz w:val="22"/>
                <w:szCs w:val="22"/>
              </w:rPr>
              <w:t>е</w:t>
            </w:r>
            <w:r w:rsidRPr="001623B2">
              <w:rPr>
                <w:color w:val="000000"/>
                <w:sz w:val="22"/>
                <w:szCs w:val="22"/>
              </w:rPr>
              <w:t>ская спорти</w:t>
            </w:r>
            <w:r w:rsidRPr="001623B2">
              <w:rPr>
                <w:color w:val="000000"/>
                <w:sz w:val="22"/>
                <w:szCs w:val="22"/>
              </w:rPr>
              <w:t>в</w:t>
            </w:r>
            <w:r w:rsidRPr="001623B2">
              <w:rPr>
                <w:color w:val="000000"/>
                <w:sz w:val="22"/>
                <w:szCs w:val="22"/>
              </w:rPr>
              <w:t>ная шк</w:t>
            </w:r>
            <w:r w:rsidRPr="001623B2">
              <w:rPr>
                <w:color w:val="000000"/>
                <w:sz w:val="22"/>
                <w:szCs w:val="22"/>
              </w:rPr>
              <w:t>о</w:t>
            </w:r>
            <w:r w:rsidRPr="001623B2">
              <w:rPr>
                <w:color w:val="000000"/>
                <w:sz w:val="22"/>
                <w:szCs w:val="22"/>
              </w:rPr>
              <w:t>ла «Олимп»</w:t>
            </w: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lastRenderedPageBreak/>
              <w:t>всего</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(неп</w:t>
            </w:r>
            <w:r w:rsidRPr="001623B2">
              <w:rPr>
                <w:color w:val="000000"/>
                <w:sz w:val="22"/>
                <w:szCs w:val="22"/>
              </w:rPr>
              <w:t>о</w:t>
            </w:r>
            <w:r w:rsidRPr="001623B2">
              <w:rPr>
                <w:color w:val="000000"/>
                <w:sz w:val="22"/>
                <w:szCs w:val="22"/>
              </w:rPr>
              <w:t>средс</w:t>
            </w:r>
            <w:r w:rsidRPr="001623B2">
              <w:rPr>
                <w:color w:val="000000"/>
                <w:sz w:val="22"/>
                <w:szCs w:val="22"/>
              </w:rPr>
              <w:t>т</w:t>
            </w:r>
            <w:r w:rsidRPr="001623B2">
              <w:rPr>
                <w:color w:val="000000"/>
                <w:sz w:val="22"/>
                <w:szCs w:val="22"/>
              </w:rPr>
              <w:t>венных резул</w:t>
            </w:r>
            <w:r w:rsidRPr="001623B2">
              <w:rPr>
                <w:color w:val="000000"/>
                <w:sz w:val="22"/>
                <w:szCs w:val="22"/>
              </w:rPr>
              <w:t>ь</w:t>
            </w:r>
            <w:r w:rsidRPr="001623B2">
              <w:rPr>
                <w:color w:val="000000"/>
                <w:sz w:val="22"/>
                <w:szCs w:val="22"/>
              </w:rPr>
              <w:t>татов 1,2,4,5/коне</w:t>
            </w:r>
            <w:r w:rsidRPr="001623B2">
              <w:rPr>
                <w:color w:val="000000"/>
                <w:sz w:val="22"/>
                <w:szCs w:val="22"/>
              </w:rPr>
              <w:t>ч</w:t>
            </w:r>
            <w:r w:rsidRPr="001623B2">
              <w:rPr>
                <w:color w:val="000000"/>
                <w:sz w:val="22"/>
                <w:szCs w:val="22"/>
              </w:rPr>
              <w:lastRenderedPageBreak/>
              <w:t>ных резул</w:t>
            </w:r>
            <w:r w:rsidRPr="001623B2">
              <w:rPr>
                <w:color w:val="000000"/>
                <w:sz w:val="22"/>
                <w:szCs w:val="22"/>
              </w:rPr>
              <w:t>ь</w:t>
            </w:r>
            <w:r w:rsidRPr="001623B2">
              <w:rPr>
                <w:color w:val="000000"/>
                <w:sz w:val="22"/>
                <w:szCs w:val="22"/>
              </w:rPr>
              <w:t>татов 2)</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58267,4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12223,0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9148,1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3611,7</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3092,3</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3092,3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13400,0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13700,0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1271,3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98,0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878,3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295,0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56996,1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12125,0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8269,8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3316,7</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3092,3</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3092,3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13400,0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13700,0</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4</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1325,7</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1325,7</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5</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1.1.1.</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Обеспечение участия спор</w:t>
            </w:r>
            <w:r w:rsidRPr="001623B2">
              <w:rPr>
                <w:color w:val="000000"/>
                <w:sz w:val="22"/>
                <w:szCs w:val="22"/>
              </w:rPr>
              <w:t>т</w:t>
            </w:r>
            <w:r w:rsidRPr="001623B2">
              <w:rPr>
                <w:color w:val="000000"/>
                <w:sz w:val="22"/>
                <w:szCs w:val="22"/>
              </w:rPr>
              <w:t>сменов района в учебно-тренировочных сборах и соре</w:t>
            </w:r>
            <w:r w:rsidRPr="001623B2">
              <w:rPr>
                <w:color w:val="000000"/>
                <w:sz w:val="22"/>
                <w:szCs w:val="22"/>
              </w:rPr>
              <w:t>в</w:t>
            </w:r>
            <w:r w:rsidRPr="001623B2">
              <w:rPr>
                <w:color w:val="000000"/>
                <w:sz w:val="22"/>
                <w:szCs w:val="22"/>
              </w:rPr>
              <w:t>нованиях (с</w:t>
            </w:r>
            <w:r w:rsidRPr="001623B2">
              <w:rPr>
                <w:color w:val="000000"/>
                <w:sz w:val="22"/>
                <w:szCs w:val="22"/>
              </w:rPr>
              <w:t>о</w:t>
            </w:r>
            <w:r w:rsidRPr="001623B2">
              <w:rPr>
                <w:color w:val="000000"/>
                <w:sz w:val="22"/>
                <w:szCs w:val="22"/>
              </w:rPr>
              <w:t>гласно кале</w:t>
            </w:r>
            <w:r w:rsidRPr="001623B2">
              <w:rPr>
                <w:color w:val="000000"/>
                <w:sz w:val="22"/>
                <w:szCs w:val="22"/>
              </w:rPr>
              <w:t>н</w:t>
            </w:r>
            <w:r w:rsidRPr="001623B2">
              <w:rPr>
                <w:color w:val="000000"/>
                <w:sz w:val="22"/>
                <w:szCs w:val="22"/>
              </w:rPr>
              <w:t>дарному плану)</w:t>
            </w: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40351,7</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8386,0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5658,8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2802,3</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2802,3</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2802,3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8900,0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9000,0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40351,7</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8386,0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5658,8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2802,3</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2802,3</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2802,3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8900,0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9000,0</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1325,7</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1325,7</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1.1.2.</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Поощрение ка</w:t>
            </w:r>
            <w:r w:rsidRPr="001623B2">
              <w:rPr>
                <w:color w:val="000000"/>
                <w:sz w:val="22"/>
                <w:szCs w:val="22"/>
              </w:rPr>
              <w:t>н</w:t>
            </w:r>
            <w:r w:rsidRPr="001623B2">
              <w:rPr>
                <w:color w:val="000000"/>
                <w:sz w:val="22"/>
                <w:szCs w:val="22"/>
              </w:rPr>
              <w:t>дидатов и уч</w:t>
            </w:r>
            <w:r w:rsidRPr="001623B2">
              <w:rPr>
                <w:color w:val="000000"/>
                <w:sz w:val="22"/>
                <w:szCs w:val="22"/>
              </w:rPr>
              <w:t>а</w:t>
            </w:r>
            <w:r w:rsidRPr="001623B2">
              <w:rPr>
                <w:color w:val="000000"/>
                <w:sz w:val="22"/>
                <w:szCs w:val="22"/>
              </w:rPr>
              <w:t>стников окру</w:t>
            </w:r>
            <w:r w:rsidRPr="001623B2">
              <w:rPr>
                <w:color w:val="000000"/>
                <w:sz w:val="22"/>
                <w:szCs w:val="22"/>
              </w:rPr>
              <w:t>ж</w:t>
            </w:r>
            <w:r w:rsidRPr="001623B2">
              <w:rPr>
                <w:color w:val="000000"/>
                <w:sz w:val="22"/>
                <w:szCs w:val="22"/>
              </w:rPr>
              <w:t>ных, всеросси</w:t>
            </w:r>
            <w:r w:rsidRPr="001623B2">
              <w:rPr>
                <w:color w:val="000000"/>
                <w:sz w:val="22"/>
                <w:szCs w:val="22"/>
              </w:rPr>
              <w:t>й</w:t>
            </w:r>
            <w:r w:rsidRPr="001623B2">
              <w:rPr>
                <w:color w:val="000000"/>
                <w:sz w:val="22"/>
                <w:szCs w:val="22"/>
              </w:rPr>
              <w:t>ских и междун</w:t>
            </w:r>
            <w:r w:rsidRPr="001623B2">
              <w:rPr>
                <w:color w:val="000000"/>
                <w:sz w:val="22"/>
                <w:szCs w:val="22"/>
              </w:rPr>
              <w:t>а</w:t>
            </w:r>
            <w:r w:rsidRPr="001623B2">
              <w:rPr>
                <w:color w:val="000000"/>
                <w:sz w:val="22"/>
                <w:szCs w:val="22"/>
              </w:rPr>
              <w:t>родных соре</w:t>
            </w:r>
            <w:r w:rsidRPr="001623B2">
              <w:rPr>
                <w:color w:val="000000"/>
                <w:sz w:val="22"/>
                <w:szCs w:val="22"/>
              </w:rPr>
              <w:t>в</w:t>
            </w:r>
            <w:r w:rsidRPr="001623B2">
              <w:rPr>
                <w:color w:val="000000"/>
                <w:sz w:val="22"/>
                <w:szCs w:val="22"/>
              </w:rPr>
              <w:t>нований</w:t>
            </w: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2822,0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522,0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405,6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314,4</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700,0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2822,0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522,0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405,6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314,4</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700,0</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14</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15</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16</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1.1.3.</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Обеспечение участия в летних учебно-тренировочных сборах спор</w:t>
            </w:r>
            <w:r w:rsidRPr="001623B2">
              <w:rPr>
                <w:color w:val="000000"/>
                <w:sz w:val="22"/>
                <w:szCs w:val="22"/>
              </w:rPr>
              <w:t>т</w:t>
            </w:r>
            <w:r w:rsidRPr="001623B2">
              <w:rPr>
                <w:color w:val="000000"/>
                <w:sz w:val="22"/>
                <w:szCs w:val="22"/>
              </w:rPr>
              <w:t>сменов района</w:t>
            </w: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10095,6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2617,0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1678,6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2800,0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3000,0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17</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18</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10095,6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2617,0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1678,6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2800,0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3000,0</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19</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20</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21</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1.1.4.</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Приобретение инвентаря и оборудования</w:t>
            </w: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2736,0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298,0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1038,0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200,0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200,0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400,0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22</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936,0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98,0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838,0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23</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1800,0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200,0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200,0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400,0</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24</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25</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26</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1.1.5.</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Организация и проведение ра</w:t>
            </w:r>
            <w:r w:rsidRPr="001623B2">
              <w:rPr>
                <w:color w:val="000000"/>
                <w:sz w:val="22"/>
                <w:szCs w:val="22"/>
              </w:rPr>
              <w:t>й</w:t>
            </w:r>
            <w:r w:rsidRPr="001623B2">
              <w:rPr>
                <w:color w:val="000000"/>
                <w:sz w:val="22"/>
                <w:szCs w:val="22"/>
              </w:rPr>
              <w:t>онного праздн</w:t>
            </w:r>
            <w:r w:rsidRPr="001623B2">
              <w:rPr>
                <w:color w:val="000000"/>
                <w:sz w:val="22"/>
                <w:szCs w:val="22"/>
              </w:rPr>
              <w:t>и</w:t>
            </w:r>
            <w:r w:rsidRPr="001623B2">
              <w:rPr>
                <w:color w:val="000000"/>
                <w:sz w:val="22"/>
                <w:szCs w:val="22"/>
              </w:rPr>
              <w:t>ка «Спортивная элита»</w:t>
            </w: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1900,0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600,0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27</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28</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1900,0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600,0</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29</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31</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1.1.6.</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Присвоение спортивных ра</w:t>
            </w:r>
            <w:r w:rsidRPr="001623B2">
              <w:rPr>
                <w:color w:val="000000"/>
                <w:sz w:val="22"/>
                <w:szCs w:val="22"/>
              </w:rPr>
              <w:t>з</w:t>
            </w:r>
            <w:r w:rsidRPr="001623B2">
              <w:rPr>
                <w:color w:val="000000"/>
                <w:sz w:val="22"/>
                <w:szCs w:val="22"/>
              </w:rPr>
              <w:t>рядов</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отдел по физич</w:t>
            </w:r>
            <w:r w:rsidRPr="001623B2">
              <w:rPr>
                <w:color w:val="000000"/>
                <w:sz w:val="22"/>
                <w:szCs w:val="22"/>
              </w:rPr>
              <w:t>е</w:t>
            </w:r>
            <w:r w:rsidRPr="001623B2">
              <w:rPr>
                <w:color w:val="000000"/>
                <w:sz w:val="22"/>
                <w:szCs w:val="22"/>
              </w:rPr>
              <w:t>ской культуре и спорту админ</w:t>
            </w:r>
            <w:r w:rsidRPr="001623B2">
              <w:rPr>
                <w:color w:val="000000"/>
                <w:sz w:val="22"/>
                <w:szCs w:val="22"/>
              </w:rPr>
              <w:t>и</w:t>
            </w:r>
            <w:r w:rsidRPr="001623B2">
              <w:rPr>
                <w:color w:val="000000"/>
                <w:sz w:val="22"/>
                <w:szCs w:val="22"/>
              </w:rPr>
              <w:t xml:space="preserve">страции </w:t>
            </w:r>
            <w:r w:rsidRPr="001623B2">
              <w:rPr>
                <w:color w:val="000000"/>
                <w:sz w:val="22"/>
                <w:szCs w:val="22"/>
              </w:rPr>
              <w:lastRenderedPageBreak/>
              <w:t>района</w:t>
            </w: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lastRenderedPageBreak/>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40,3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40,3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32</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40,3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40,3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33</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34</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35</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36</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1.1.6.1.</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Приобретение оборудования</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муниц</w:t>
            </w:r>
            <w:r w:rsidRPr="001623B2">
              <w:rPr>
                <w:color w:val="000000"/>
                <w:sz w:val="22"/>
                <w:szCs w:val="22"/>
              </w:rPr>
              <w:t>и</w:t>
            </w:r>
            <w:r w:rsidRPr="001623B2">
              <w:rPr>
                <w:color w:val="000000"/>
                <w:sz w:val="22"/>
                <w:szCs w:val="22"/>
              </w:rPr>
              <w:t>пальное автоно</w:t>
            </w:r>
            <w:r w:rsidRPr="001623B2">
              <w:rPr>
                <w:color w:val="000000"/>
                <w:sz w:val="22"/>
                <w:szCs w:val="22"/>
              </w:rPr>
              <w:t>м</w:t>
            </w:r>
            <w:r w:rsidRPr="001623B2">
              <w:rPr>
                <w:color w:val="000000"/>
                <w:sz w:val="22"/>
                <w:szCs w:val="22"/>
              </w:rPr>
              <w:t>ное обр</w:t>
            </w:r>
            <w:r w:rsidRPr="001623B2">
              <w:rPr>
                <w:color w:val="000000"/>
                <w:sz w:val="22"/>
                <w:szCs w:val="22"/>
              </w:rPr>
              <w:t>а</w:t>
            </w:r>
            <w:r w:rsidRPr="001623B2">
              <w:rPr>
                <w:color w:val="000000"/>
                <w:sz w:val="22"/>
                <w:szCs w:val="22"/>
              </w:rPr>
              <w:t>зов</w:t>
            </w:r>
            <w:r w:rsidRPr="001623B2">
              <w:rPr>
                <w:color w:val="000000"/>
                <w:sz w:val="22"/>
                <w:szCs w:val="22"/>
              </w:rPr>
              <w:t>а</w:t>
            </w:r>
            <w:r w:rsidRPr="001623B2">
              <w:rPr>
                <w:color w:val="000000"/>
                <w:sz w:val="22"/>
                <w:szCs w:val="22"/>
              </w:rPr>
              <w:t>тельное учрежд</w:t>
            </w:r>
            <w:r w:rsidRPr="001623B2">
              <w:rPr>
                <w:color w:val="000000"/>
                <w:sz w:val="22"/>
                <w:szCs w:val="22"/>
              </w:rPr>
              <w:t>е</w:t>
            </w:r>
            <w:r w:rsidRPr="001623B2">
              <w:rPr>
                <w:color w:val="000000"/>
                <w:sz w:val="22"/>
                <w:szCs w:val="22"/>
              </w:rPr>
              <w:t>ние д</w:t>
            </w:r>
            <w:r w:rsidRPr="001623B2">
              <w:rPr>
                <w:color w:val="000000"/>
                <w:sz w:val="22"/>
                <w:szCs w:val="22"/>
              </w:rPr>
              <w:t>о</w:t>
            </w:r>
            <w:r w:rsidRPr="001623B2">
              <w:rPr>
                <w:color w:val="000000"/>
                <w:sz w:val="22"/>
                <w:szCs w:val="22"/>
              </w:rPr>
              <w:t>полн</w:t>
            </w:r>
            <w:r w:rsidRPr="001623B2">
              <w:rPr>
                <w:color w:val="000000"/>
                <w:sz w:val="22"/>
                <w:szCs w:val="22"/>
              </w:rPr>
              <w:t>и</w:t>
            </w:r>
            <w:r w:rsidRPr="001623B2">
              <w:rPr>
                <w:color w:val="000000"/>
                <w:sz w:val="22"/>
                <w:szCs w:val="22"/>
              </w:rPr>
              <w:t>тельного образ</w:t>
            </w:r>
            <w:r w:rsidRPr="001623B2">
              <w:rPr>
                <w:color w:val="000000"/>
                <w:sz w:val="22"/>
                <w:szCs w:val="22"/>
              </w:rPr>
              <w:t>о</w:t>
            </w:r>
            <w:r w:rsidRPr="001623B2">
              <w:rPr>
                <w:color w:val="000000"/>
                <w:sz w:val="22"/>
                <w:szCs w:val="22"/>
              </w:rPr>
              <w:t>вания детей «Нов</w:t>
            </w:r>
            <w:r w:rsidRPr="001623B2">
              <w:rPr>
                <w:color w:val="000000"/>
                <w:sz w:val="22"/>
                <w:szCs w:val="22"/>
              </w:rPr>
              <w:t>о</w:t>
            </w:r>
            <w:r w:rsidRPr="001623B2">
              <w:rPr>
                <w:color w:val="000000"/>
                <w:sz w:val="22"/>
                <w:szCs w:val="22"/>
              </w:rPr>
              <w:t>аганская детско-юнош</w:t>
            </w:r>
            <w:r w:rsidRPr="001623B2">
              <w:rPr>
                <w:color w:val="000000"/>
                <w:sz w:val="22"/>
                <w:szCs w:val="22"/>
              </w:rPr>
              <w:t>е</w:t>
            </w:r>
            <w:r w:rsidRPr="001623B2">
              <w:rPr>
                <w:color w:val="000000"/>
                <w:sz w:val="22"/>
                <w:szCs w:val="22"/>
              </w:rPr>
              <w:t>ская спорти</w:t>
            </w:r>
            <w:r w:rsidRPr="001623B2">
              <w:rPr>
                <w:color w:val="000000"/>
                <w:sz w:val="22"/>
                <w:szCs w:val="22"/>
              </w:rPr>
              <w:t>в</w:t>
            </w:r>
            <w:r w:rsidRPr="001623B2">
              <w:rPr>
                <w:color w:val="000000"/>
                <w:sz w:val="22"/>
                <w:szCs w:val="22"/>
              </w:rPr>
              <w:t>ная шк</w:t>
            </w:r>
            <w:r w:rsidRPr="001623B2">
              <w:rPr>
                <w:color w:val="000000"/>
                <w:sz w:val="22"/>
                <w:szCs w:val="22"/>
              </w:rPr>
              <w:t>о</w:t>
            </w:r>
            <w:r w:rsidRPr="001623B2">
              <w:rPr>
                <w:color w:val="000000"/>
                <w:sz w:val="22"/>
                <w:szCs w:val="22"/>
              </w:rPr>
              <w:t>ла «Олимп»</w:t>
            </w: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26,9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26,9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37</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38</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15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39</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средства по распоряж</w:t>
            </w:r>
            <w:r w:rsidRPr="001623B2">
              <w:rPr>
                <w:color w:val="000000"/>
                <w:sz w:val="22"/>
                <w:szCs w:val="22"/>
              </w:rPr>
              <w:t>е</w:t>
            </w:r>
            <w:r w:rsidRPr="001623B2">
              <w:rPr>
                <w:color w:val="000000"/>
                <w:sz w:val="22"/>
                <w:szCs w:val="22"/>
              </w:rPr>
              <w:t>нию Прав</w:t>
            </w:r>
            <w:r w:rsidRPr="001623B2">
              <w:rPr>
                <w:color w:val="000000"/>
                <w:sz w:val="22"/>
                <w:szCs w:val="22"/>
              </w:rPr>
              <w:t>и</w:t>
            </w:r>
            <w:r w:rsidRPr="001623B2">
              <w:rPr>
                <w:color w:val="000000"/>
                <w:sz w:val="22"/>
                <w:szCs w:val="22"/>
              </w:rPr>
              <w:t>тельства Т</w:t>
            </w:r>
            <w:r w:rsidRPr="001623B2">
              <w:rPr>
                <w:color w:val="000000"/>
                <w:sz w:val="22"/>
                <w:szCs w:val="22"/>
              </w:rPr>
              <w:t>ю</w:t>
            </w:r>
            <w:r w:rsidRPr="001623B2">
              <w:rPr>
                <w:color w:val="000000"/>
                <w:sz w:val="22"/>
                <w:szCs w:val="22"/>
              </w:rPr>
              <w:t>менской о</w:t>
            </w:r>
            <w:r w:rsidRPr="001623B2">
              <w:rPr>
                <w:color w:val="000000"/>
                <w:sz w:val="22"/>
                <w:szCs w:val="22"/>
              </w:rPr>
              <w:t>б</w:t>
            </w:r>
            <w:r w:rsidRPr="001623B2">
              <w:rPr>
                <w:color w:val="000000"/>
                <w:sz w:val="22"/>
                <w:szCs w:val="22"/>
              </w:rPr>
              <w:t>ласти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26,9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26,9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40</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41</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1.1.</w:t>
            </w:r>
            <w:r w:rsidRPr="001623B2">
              <w:rPr>
                <w:color w:val="000000"/>
                <w:sz w:val="22"/>
                <w:szCs w:val="22"/>
              </w:rPr>
              <w:lastRenderedPageBreak/>
              <w:t>7.</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lastRenderedPageBreak/>
              <w:t xml:space="preserve">Приобретение </w:t>
            </w:r>
            <w:r w:rsidRPr="001623B2">
              <w:rPr>
                <w:color w:val="000000"/>
                <w:sz w:val="22"/>
                <w:szCs w:val="22"/>
              </w:rPr>
              <w:lastRenderedPageBreak/>
              <w:t>оборудования для бассейна-180т.р., прио</w:t>
            </w:r>
            <w:r w:rsidRPr="001623B2">
              <w:rPr>
                <w:color w:val="000000"/>
                <w:sz w:val="22"/>
                <w:szCs w:val="22"/>
              </w:rPr>
              <w:t>б</w:t>
            </w:r>
            <w:r w:rsidRPr="001623B2">
              <w:rPr>
                <w:color w:val="000000"/>
                <w:sz w:val="22"/>
                <w:szCs w:val="22"/>
              </w:rPr>
              <w:t>ретение подъе</w:t>
            </w:r>
            <w:r w:rsidRPr="001623B2">
              <w:rPr>
                <w:color w:val="000000"/>
                <w:sz w:val="22"/>
                <w:szCs w:val="22"/>
              </w:rPr>
              <w:t>м</w:t>
            </w:r>
            <w:r w:rsidRPr="001623B2">
              <w:rPr>
                <w:color w:val="000000"/>
                <w:sz w:val="22"/>
                <w:szCs w:val="22"/>
              </w:rPr>
              <w:t xml:space="preserve">ного устройства-115т.р. ДЮСШ "Олимп" </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lastRenderedPageBreak/>
              <w:t>муниц</w:t>
            </w:r>
            <w:r w:rsidRPr="001623B2">
              <w:rPr>
                <w:color w:val="000000"/>
                <w:sz w:val="22"/>
                <w:szCs w:val="22"/>
              </w:rPr>
              <w:t>и</w:t>
            </w:r>
            <w:r w:rsidRPr="001623B2">
              <w:rPr>
                <w:color w:val="000000"/>
                <w:sz w:val="22"/>
                <w:szCs w:val="22"/>
              </w:rPr>
              <w:lastRenderedPageBreak/>
              <w:t>пальное автоно</w:t>
            </w:r>
            <w:r w:rsidRPr="001623B2">
              <w:rPr>
                <w:color w:val="000000"/>
                <w:sz w:val="22"/>
                <w:szCs w:val="22"/>
              </w:rPr>
              <w:t>м</w:t>
            </w:r>
            <w:r w:rsidRPr="001623B2">
              <w:rPr>
                <w:color w:val="000000"/>
                <w:sz w:val="22"/>
                <w:szCs w:val="22"/>
              </w:rPr>
              <w:t>ное обр</w:t>
            </w:r>
            <w:r w:rsidRPr="001623B2">
              <w:rPr>
                <w:color w:val="000000"/>
                <w:sz w:val="22"/>
                <w:szCs w:val="22"/>
              </w:rPr>
              <w:t>а</w:t>
            </w:r>
            <w:r w:rsidRPr="001623B2">
              <w:rPr>
                <w:color w:val="000000"/>
                <w:sz w:val="22"/>
                <w:szCs w:val="22"/>
              </w:rPr>
              <w:t>зов</w:t>
            </w:r>
            <w:r w:rsidRPr="001623B2">
              <w:rPr>
                <w:color w:val="000000"/>
                <w:sz w:val="22"/>
                <w:szCs w:val="22"/>
              </w:rPr>
              <w:t>а</w:t>
            </w:r>
            <w:r w:rsidRPr="001623B2">
              <w:rPr>
                <w:color w:val="000000"/>
                <w:sz w:val="22"/>
                <w:szCs w:val="22"/>
              </w:rPr>
              <w:t>тельное учрежд</w:t>
            </w:r>
            <w:r w:rsidRPr="001623B2">
              <w:rPr>
                <w:color w:val="000000"/>
                <w:sz w:val="22"/>
                <w:szCs w:val="22"/>
              </w:rPr>
              <w:t>е</w:t>
            </w:r>
            <w:r w:rsidRPr="001623B2">
              <w:rPr>
                <w:color w:val="000000"/>
                <w:sz w:val="22"/>
                <w:szCs w:val="22"/>
              </w:rPr>
              <w:t>ние д</w:t>
            </w:r>
            <w:r w:rsidRPr="001623B2">
              <w:rPr>
                <w:color w:val="000000"/>
                <w:sz w:val="22"/>
                <w:szCs w:val="22"/>
              </w:rPr>
              <w:t>о</w:t>
            </w:r>
            <w:r w:rsidRPr="001623B2">
              <w:rPr>
                <w:color w:val="000000"/>
                <w:sz w:val="22"/>
                <w:szCs w:val="22"/>
              </w:rPr>
              <w:t>полн</w:t>
            </w:r>
            <w:r w:rsidRPr="001623B2">
              <w:rPr>
                <w:color w:val="000000"/>
                <w:sz w:val="22"/>
                <w:szCs w:val="22"/>
              </w:rPr>
              <w:t>и</w:t>
            </w:r>
            <w:r w:rsidRPr="001623B2">
              <w:rPr>
                <w:color w:val="000000"/>
                <w:sz w:val="22"/>
                <w:szCs w:val="22"/>
              </w:rPr>
              <w:t>тельного образ</w:t>
            </w:r>
            <w:r w:rsidRPr="001623B2">
              <w:rPr>
                <w:color w:val="000000"/>
                <w:sz w:val="22"/>
                <w:szCs w:val="22"/>
              </w:rPr>
              <w:t>о</w:t>
            </w:r>
            <w:r w:rsidRPr="001623B2">
              <w:rPr>
                <w:color w:val="000000"/>
                <w:sz w:val="22"/>
                <w:szCs w:val="22"/>
              </w:rPr>
              <w:t>вания детей «Нов</w:t>
            </w:r>
            <w:r w:rsidRPr="001623B2">
              <w:rPr>
                <w:color w:val="000000"/>
                <w:sz w:val="22"/>
                <w:szCs w:val="22"/>
              </w:rPr>
              <w:t>о</w:t>
            </w:r>
            <w:r w:rsidRPr="001623B2">
              <w:rPr>
                <w:color w:val="000000"/>
                <w:sz w:val="22"/>
                <w:szCs w:val="22"/>
              </w:rPr>
              <w:t>аганская детско-юнош</w:t>
            </w:r>
            <w:r w:rsidRPr="001623B2">
              <w:rPr>
                <w:color w:val="000000"/>
                <w:sz w:val="22"/>
                <w:szCs w:val="22"/>
              </w:rPr>
              <w:t>е</w:t>
            </w:r>
            <w:r w:rsidRPr="001623B2">
              <w:rPr>
                <w:color w:val="000000"/>
                <w:sz w:val="22"/>
                <w:szCs w:val="22"/>
              </w:rPr>
              <w:t>ская спорти</w:t>
            </w:r>
            <w:r w:rsidRPr="001623B2">
              <w:rPr>
                <w:color w:val="000000"/>
                <w:sz w:val="22"/>
                <w:szCs w:val="22"/>
              </w:rPr>
              <w:t>в</w:t>
            </w:r>
            <w:r w:rsidRPr="001623B2">
              <w:rPr>
                <w:color w:val="000000"/>
                <w:sz w:val="22"/>
                <w:szCs w:val="22"/>
              </w:rPr>
              <w:t>ная шк</w:t>
            </w:r>
            <w:r w:rsidRPr="001623B2">
              <w:rPr>
                <w:color w:val="000000"/>
                <w:sz w:val="22"/>
                <w:szCs w:val="22"/>
              </w:rPr>
              <w:t>о</w:t>
            </w:r>
            <w:r w:rsidRPr="001623B2">
              <w:rPr>
                <w:color w:val="000000"/>
                <w:sz w:val="22"/>
                <w:szCs w:val="22"/>
              </w:rPr>
              <w:t>ла «Олимп»</w:t>
            </w: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lastRenderedPageBreak/>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295,0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295,0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42</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наказы изб</w:t>
            </w:r>
            <w:r w:rsidRPr="001623B2">
              <w:rPr>
                <w:color w:val="000000"/>
                <w:sz w:val="22"/>
                <w:szCs w:val="22"/>
              </w:rPr>
              <w:t>и</w:t>
            </w:r>
            <w:r w:rsidRPr="001623B2">
              <w:rPr>
                <w:color w:val="000000"/>
                <w:sz w:val="22"/>
                <w:szCs w:val="22"/>
              </w:rPr>
              <w:t>рателей деп</w:t>
            </w:r>
            <w:r w:rsidRPr="001623B2">
              <w:rPr>
                <w:color w:val="000000"/>
                <w:sz w:val="22"/>
                <w:szCs w:val="22"/>
              </w:rPr>
              <w:t>у</w:t>
            </w:r>
            <w:r w:rsidRPr="001623B2">
              <w:rPr>
                <w:color w:val="000000"/>
                <w:sz w:val="22"/>
                <w:szCs w:val="22"/>
              </w:rPr>
              <w:t>татам Думы ХМАО-Югры ДЮСШ "Олимп"</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295,0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295,0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43</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15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44</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средства по распоряж</w:t>
            </w:r>
            <w:r w:rsidRPr="001623B2">
              <w:rPr>
                <w:color w:val="000000"/>
                <w:sz w:val="22"/>
                <w:szCs w:val="22"/>
              </w:rPr>
              <w:t>е</w:t>
            </w:r>
            <w:r w:rsidRPr="001623B2">
              <w:rPr>
                <w:color w:val="000000"/>
                <w:sz w:val="22"/>
                <w:szCs w:val="22"/>
              </w:rPr>
              <w:t>нию Прав</w:t>
            </w:r>
            <w:r w:rsidRPr="001623B2">
              <w:rPr>
                <w:color w:val="000000"/>
                <w:sz w:val="22"/>
                <w:szCs w:val="22"/>
              </w:rPr>
              <w:t>и</w:t>
            </w:r>
            <w:r w:rsidRPr="001623B2">
              <w:rPr>
                <w:color w:val="000000"/>
                <w:sz w:val="22"/>
                <w:szCs w:val="22"/>
              </w:rPr>
              <w:t>тельства Т</w:t>
            </w:r>
            <w:r w:rsidRPr="001623B2">
              <w:rPr>
                <w:color w:val="000000"/>
                <w:sz w:val="22"/>
                <w:szCs w:val="22"/>
              </w:rPr>
              <w:t>ю</w:t>
            </w:r>
            <w:r w:rsidRPr="001623B2">
              <w:rPr>
                <w:color w:val="000000"/>
                <w:sz w:val="22"/>
                <w:szCs w:val="22"/>
              </w:rPr>
              <w:t>менской о</w:t>
            </w:r>
            <w:r w:rsidRPr="001623B2">
              <w:rPr>
                <w:color w:val="000000"/>
                <w:sz w:val="22"/>
                <w:szCs w:val="22"/>
              </w:rPr>
              <w:t>б</w:t>
            </w:r>
            <w:r w:rsidRPr="001623B2">
              <w:rPr>
                <w:color w:val="000000"/>
                <w:sz w:val="22"/>
                <w:szCs w:val="22"/>
              </w:rPr>
              <w:t>ласти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45</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46</w:t>
            </w:r>
          </w:p>
        </w:tc>
        <w:tc>
          <w:tcPr>
            <w:tcW w:w="3543"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Итого по мероприятию 1.1.</w:t>
            </w: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58267,4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12223,0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9148,1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3611,7</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3092,3</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3092,3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13400,0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13700,0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47</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1271,3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98,0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878,3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295,0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48</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56996,1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12125,0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8269,8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3316,7</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3092,3</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3092,3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13400,0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13700,0</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49</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1325,7</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1325,7</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50</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51</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2.1.</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Укрепление м</w:t>
            </w:r>
            <w:r w:rsidRPr="001623B2">
              <w:rPr>
                <w:color w:val="000000"/>
                <w:sz w:val="22"/>
                <w:szCs w:val="22"/>
              </w:rPr>
              <w:t>а</w:t>
            </w:r>
            <w:r w:rsidRPr="001623B2">
              <w:rPr>
                <w:color w:val="000000"/>
                <w:sz w:val="22"/>
                <w:szCs w:val="22"/>
              </w:rPr>
              <w:t>териально-технической б</w:t>
            </w:r>
            <w:r w:rsidRPr="001623B2">
              <w:rPr>
                <w:color w:val="000000"/>
                <w:sz w:val="22"/>
                <w:szCs w:val="22"/>
              </w:rPr>
              <w:t>а</w:t>
            </w:r>
            <w:r w:rsidRPr="001623B2">
              <w:rPr>
                <w:color w:val="000000"/>
                <w:sz w:val="22"/>
                <w:szCs w:val="22"/>
              </w:rPr>
              <w:t>зы учреждений физической культуры и спорта</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отдел по физич</w:t>
            </w:r>
            <w:r w:rsidRPr="001623B2">
              <w:rPr>
                <w:color w:val="000000"/>
                <w:sz w:val="22"/>
                <w:szCs w:val="22"/>
              </w:rPr>
              <w:t>е</w:t>
            </w:r>
            <w:r w:rsidRPr="001623B2">
              <w:rPr>
                <w:color w:val="000000"/>
                <w:sz w:val="22"/>
                <w:szCs w:val="22"/>
              </w:rPr>
              <w:t>ской культуре и спорту админ</w:t>
            </w:r>
            <w:r w:rsidRPr="001623B2">
              <w:rPr>
                <w:color w:val="000000"/>
                <w:sz w:val="22"/>
                <w:szCs w:val="22"/>
              </w:rPr>
              <w:t>и</w:t>
            </w:r>
            <w:r w:rsidRPr="001623B2">
              <w:rPr>
                <w:color w:val="000000"/>
                <w:sz w:val="22"/>
                <w:szCs w:val="22"/>
              </w:rPr>
              <w:t>страции ра</w:t>
            </w:r>
            <w:r w:rsidRPr="001623B2">
              <w:rPr>
                <w:color w:val="000000"/>
                <w:sz w:val="22"/>
                <w:szCs w:val="22"/>
              </w:rPr>
              <w:t>й</w:t>
            </w:r>
            <w:r w:rsidRPr="001623B2">
              <w:rPr>
                <w:color w:val="000000"/>
                <w:sz w:val="22"/>
                <w:szCs w:val="22"/>
              </w:rPr>
              <w:t>она/отдел жили</w:t>
            </w:r>
            <w:r w:rsidRPr="001623B2">
              <w:rPr>
                <w:color w:val="000000"/>
                <w:sz w:val="22"/>
                <w:szCs w:val="22"/>
              </w:rPr>
              <w:t>щ</w:t>
            </w:r>
            <w:r w:rsidRPr="001623B2">
              <w:rPr>
                <w:color w:val="000000"/>
                <w:sz w:val="22"/>
                <w:szCs w:val="22"/>
              </w:rPr>
              <w:t>но-комм</w:t>
            </w:r>
            <w:r w:rsidRPr="001623B2">
              <w:rPr>
                <w:color w:val="000000"/>
                <w:sz w:val="22"/>
                <w:szCs w:val="22"/>
              </w:rPr>
              <w:t>у</w:t>
            </w:r>
            <w:r w:rsidRPr="001623B2">
              <w:rPr>
                <w:color w:val="000000"/>
                <w:sz w:val="22"/>
                <w:szCs w:val="22"/>
              </w:rPr>
              <w:t>нального хозяйс</w:t>
            </w:r>
            <w:r w:rsidRPr="001623B2">
              <w:rPr>
                <w:color w:val="000000"/>
                <w:sz w:val="22"/>
                <w:szCs w:val="22"/>
              </w:rPr>
              <w:t>т</w:t>
            </w:r>
            <w:r w:rsidRPr="001623B2">
              <w:rPr>
                <w:color w:val="000000"/>
                <w:sz w:val="22"/>
                <w:szCs w:val="22"/>
              </w:rPr>
              <w:t>ва, эне</w:t>
            </w:r>
            <w:r w:rsidRPr="001623B2">
              <w:rPr>
                <w:color w:val="000000"/>
                <w:sz w:val="22"/>
                <w:szCs w:val="22"/>
              </w:rPr>
              <w:t>р</w:t>
            </w:r>
            <w:r w:rsidRPr="001623B2">
              <w:rPr>
                <w:color w:val="000000"/>
                <w:sz w:val="22"/>
                <w:szCs w:val="22"/>
              </w:rPr>
              <w:t>гетики и стро</w:t>
            </w:r>
            <w:r w:rsidRPr="001623B2">
              <w:rPr>
                <w:color w:val="000000"/>
                <w:sz w:val="22"/>
                <w:szCs w:val="22"/>
              </w:rPr>
              <w:t>и</w:t>
            </w:r>
            <w:r w:rsidRPr="001623B2">
              <w:rPr>
                <w:color w:val="000000"/>
                <w:sz w:val="22"/>
                <w:szCs w:val="22"/>
              </w:rPr>
              <w:t>тельства админ</w:t>
            </w:r>
            <w:r w:rsidRPr="001623B2">
              <w:rPr>
                <w:color w:val="000000"/>
                <w:sz w:val="22"/>
                <w:szCs w:val="22"/>
              </w:rPr>
              <w:t>и</w:t>
            </w:r>
            <w:r w:rsidRPr="001623B2">
              <w:rPr>
                <w:color w:val="000000"/>
                <w:sz w:val="22"/>
                <w:szCs w:val="22"/>
              </w:rPr>
              <w:t>страции района; муниц</w:t>
            </w:r>
            <w:r w:rsidRPr="001623B2">
              <w:rPr>
                <w:color w:val="000000"/>
                <w:sz w:val="22"/>
                <w:szCs w:val="22"/>
              </w:rPr>
              <w:t>и</w:t>
            </w:r>
            <w:r w:rsidRPr="001623B2">
              <w:rPr>
                <w:color w:val="000000"/>
                <w:sz w:val="22"/>
                <w:szCs w:val="22"/>
              </w:rPr>
              <w:t>пальное казенное учрежд</w:t>
            </w:r>
            <w:r w:rsidRPr="001623B2">
              <w:rPr>
                <w:color w:val="000000"/>
                <w:sz w:val="22"/>
                <w:szCs w:val="22"/>
              </w:rPr>
              <w:t>е</w:t>
            </w:r>
            <w:r w:rsidRPr="001623B2">
              <w:rPr>
                <w:color w:val="000000"/>
                <w:sz w:val="22"/>
                <w:szCs w:val="22"/>
              </w:rPr>
              <w:t>ние «Упра</w:t>
            </w:r>
            <w:r w:rsidRPr="001623B2">
              <w:rPr>
                <w:color w:val="000000"/>
                <w:sz w:val="22"/>
                <w:szCs w:val="22"/>
              </w:rPr>
              <w:t>в</w:t>
            </w:r>
            <w:r w:rsidRPr="001623B2">
              <w:rPr>
                <w:color w:val="000000"/>
                <w:sz w:val="22"/>
                <w:szCs w:val="22"/>
              </w:rPr>
              <w:t>ление кап</w:t>
            </w:r>
            <w:r w:rsidRPr="001623B2">
              <w:rPr>
                <w:color w:val="000000"/>
                <w:sz w:val="22"/>
                <w:szCs w:val="22"/>
              </w:rPr>
              <w:t>и</w:t>
            </w:r>
            <w:r w:rsidRPr="001623B2">
              <w:rPr>
                <w:color w:val="000000"/>
                <w:sz w:val="22"/>
                <w:szCs w:val="22"/>
              </w:rPr>
              <w:t>тального стро</w:t>
            </w:r>
            <w:r w:rsidRPr="001623B2">
              <w:rPr>
                <w:color w:val="000000"/>
                <w:sz w:val="22"/>
                <w:szCs w:val="22"/>
              </w:rPr>
              <w:t>и</w:t>
            </w:r>
            <w:r w:rsidRPr="001623B2">
              <w:rPr>
                <w:color w:val="000000"/>
                <w:sz w:val="22"/>
                <w:szCs w:val="22"/>
              </w:rPr>
              <w:lastRenderedPageBreak/>
              <w:t>тельства по з</w:t>
            </w:r>
            <w:r w:rsidRPr="001623B2">
              <w:rPr>
                <w:color w:val="000000"/>
                <w:sz w:val="22"/>
                <w:szCs w:val="22"/>
              </w:rPr>
              <w:t>а</w:t>
            </w:r>
            <w:r w:rsidRPr="001623B2">
              <w:rPr>
                <w:color w:val="000000"/>
                <w:sz w:val="22"/>
                <w:szCs w:val="22"/>
              </w:rPr>
              <w:t>стройке Нижн</w:t>
            </w:r>
            <w:r w:rsidRPr="001623B2">
              <w:rPr>
                <w:color w:val="000000"/>
                <w:sz w:val="22"/>
                <w:szCs w:val="22"/>
              </w:rPr>
              <w:t>е</w:t>
            </w:r>
            <w:r w:rsidRPr="001623B2">
              <w:rPr>
                <w:color w:val="000000"/>
                <w:sz w:val="22"/>
                <w:szCs w:val="22"/>
              </w:rPr>
              <w:t>варто</w:t>
            </w:r>
            <w:r w:rsidRPr="001623B2">
              <w:rPr>
                <w:color w:val="000000"/>
                <w:sz w:val="22"/>
                <w:szCs w:val="22"/>
              </w:rPr>
              <w:t>в</w:t>
            </w:r>
            <w:r w:rsidRPr="001623B2">
              <w:rPr>
                <w:color w:val="000000"/>
                <w:sz w:val="22"/>
                <w:szCs w:val="22"/>
              </w:rPr>
              <w:t>ского района»</w:t>
            </w: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lastRenderedPageBreak/>
              <w:t>всего</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(неп</w:t>
            </w:r>
            <w:r w:rsidRPr="001623B2">
              <w:rPr>
                <w:color w:val="000000"/>
                <w:sz w:val="22"/>
                <w:szCs w:val="22"/>
              </w:rPr>
              <w:t>о</w:t>
            </w:r>
            <w:r w:rsidRPr="001623B2">
              <w:rPr>
                <w:color w:val="000000"/>
                <w:sz w:val="22"/>
                <w:szCs w:val="22"/>
              </w:rPr>
              <w:t>средс</w:t>
            </w:r>
            <w:r w:rsidRPr="001623B2">
              <w:rPr>
                <w:color w:val="000000"/>
                <w:sz w:val="22"/>
                <w:szCs w:val="22"/>
              </w:rPr>
              <w:t>т</w:t>
            </w:r>
            <w:r w:rsidRPr="001623B2">
              <w:rPr>
                <w:color w:val="000000"/>
                <w:sz w:val="22"/>
                <w:szCs w:val="22"/>
              </w:rPr>
              <w:t>венный резул</w:t>
            </w:r>
            <w:r w:rsidRPr="001623B2">
              <w:rPr>
                <w:color w:val="000000"/>
                <w:sz w:val="22"/>
                <w:szCs w:val="22"/>
              </w:rPr>
              <w:t>ь</w:t>
            </w:r>
            <w:r w:rsidRPr="001623B2">
              <w:rPr>
                <w:color w:val="000000"/>
                <w:sz w:val="22"/>
                <w:szCs w:val="22"/>
              </w:rPr>
              <w:t>тат 0, коне</w:t>
            </w:r>
            <w:r w:rsidRPr="001623B2">
              <w:rPr>
                <w:color w:val="000000"/>
                <w:sz w:val="22"/>
                <w:szCs w:val="22"/>
              </w:rPr>
              <w:t>ч</w:t>
            </w:r>
            <w:r w:rsidRPr="001623B2">
              <w:rPr>
                <w:color w:val="000000"/>
                <w:sz w:val="22"/>
                <w:szCs w:val="22"/>
              </w:rPr>
              <w:t>ный резул</w:t>
            </w:r>
            <w:r w:rsidRPr="001623B2">
              <w:rPr>
                <w:color w:val="000000"/>
                <w:sz w:val="22"/>
                <w:szCs w:val="22"/>
              </w:rPr>
              <w:t>ь</w:t>
            </w:r>
            <w:r w:rsidRPr="001623B2">
              <w:rPr>
                <w:color w:val="000000"/>
                <w:sz w:val="22"/>
                <w:szCs w:val="22"/>
              </w:rPr>
              <w:t>тат 1</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641471,9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192162,0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242824,3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206485,6</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3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52</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 подпр</w:t>
            </w:r>
            <w:r w:rsidRPr="001623B2">
              <w:rPr>
                <w:color w:val="000000"/>
                <w:sz w:val="22"/>
                <w:szCs w:val="22"/>
              </w:rPr>
              <w:t>о</w:t>
            </w:r>
            <w:r w:rsidRPr="001623B2">
              <w:rPr>
                <w:color w:val="000000"/>
                <w:sz w:val="22"/>
                <w:szCs w:val="22"/>
              </w:rPr>
              <w:t>грамма «Дети Югры» пр</w:t>
            </w:r>
            <w:r w:rsidRPr="001623B2">
              <w:rPr>
                <w:color w:val="000000"/>
                <w:sz w:val="22"/>
                <w:szCs w:val="22"/>
              </w:rPr>
              <w:t>о</w:t>
            </w:r>
            <w:r w:rsidRPr="001623B2">
              <w:rPr>
                <w:color w:val="000000"/>
                <w:sz w:val="22"/>
                <w:szCs w:val="22"/>
              </w:rPr>
              <w:t>граммы «С</w:t>
            </w:r>
            <w:r w:rsidRPr="001623B2">
              <w:rPr>
                <w:color w:val="000000"/>
                <w:sz w:val="22"/>
                <w:szCs w:val="22"/>
              </w:rPr>
              <w:t>о</w:t>
            </w:r>
            <w:r w:rsidRPr="001623B2">
              <w:rPr>
                <w:color w:val="000000"/>
                <w:sz w:val="22"/>
                <w:szCs w:val="22"/>
              </w:rPr>
              <w:t>циальная поддержка жителей Ю</w:t>
            </w:r>
            <w:r w:rsidRPr="001623B2">
              <w:rPr>
                <w:color w:val="000000"/>
                <w:sz w:val="22"/>
                <w:szCs w:val="22"/>
              </w:rPr>
              <w:t>г</w:t>
            </w:r>
            <w:r w:rsidRPr="001623B2">
              <w:rPr>
                <w:color w:val="000000"/>
                <w:sz w:val="22"/>
                <w:szCs w:val="22"/>
              </w:rPr>
              <w:t>ры на 2014−2020 годы»</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174428,0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4416,0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170012,0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53</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467043,9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187746,0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72812,3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206485,6</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54</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93172,0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62281,0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30891,0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55</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56</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2.1.</w:t>
            </w:r>
            <w:r w:rsidRPr="001623B2">
              <w:rPr>
                <w:color w:val="000000"/>
                <w:sz w:val="22"/>
                <w:szCs w:val="22"/>
              </w:rPr>
              <w:lastRenderedPageBreak/>
              <w:t>1.</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lastRenderedPageBreak/>
              <w:t>Загородный ст</w:t>
            </w:r>
            <w:r w:rsidRPr="001623B2">
              <w:rPr>
                <w:color w:val="000000"/>
                <w:sz w:val="22"/>
                <w:szCs w:val="22"/>
              </w:rPr>
              <w:t>а</w:t>
            </w:r>
            <w:r w:rsidRPr="001623B2">
              <w:rPr>
                <w:color w:val="000000"/>
                <w:sz w:val="22"/>
                <w:szCs w:val="22"/>
              </w:rPr>
              <w:lastRenderedPageBreak/>
              <w:t>ционарный л</w:t>
            </w:r>
            <w:r w:rsidRPr="001623B2">
              <w:rPr>
                <w:color w:val="000000"/>
                <w:sz w:val="22"/>
                <w:szCs w:val="22"/>
              </w:rPr>
              <w:t>а</w:t>
            </w:r>
            <w:r w:rsidRPr="001623B2">
              <w:rPr>
                <w:color w:val="000000"/>
                <w:sz w:val="22"/>
                <w:szCs w:val="22"/>
              </w:rPr>
              <w:t>герь круглос</w:t>
            </w:r>
            <w:r w:rsidRPr="001623B2">
              <w:rPr>
                <w:color w:val="000000"/>
                <w:sz w:val="22"/>
                <w:szCs w:val="22"/>
              </w:rPr>
              <w:t>у</w:t>
            </w:r>
            <w:r w:rsidRPr="001623B2">
              <w:rPr>
                <w:color w:val="000000"/>
                <w:sz w:val="22"/>
                <w:szCs w:val="22"/>
              </w:rPr>
              <w:t>точного преб</w:t>
            </w:r>
            <w:r w:rsidRPr="001623B2">
              <w:rPr>
                <w:color w:val="000000"/>
                <w:sz w:val="22"/>
                <w:szCs w:val="22"/>
              </w:rPr>
              <w:t>ы</w:t>
            </w:r>
            <w:r w:rsidRPr="001623B2">
              <w:rPr>
                <w:color w:val="000000"/>
                <w:sz w:val="22"/>
                <w:szCs w:val="22"/>
              </w:rPr>
              <w:t>вания детей «Лесная сказка», вторая очередь, пгт. Излучинск Нижневарто</w:t>
            </w:r>
            <w:r w:rsidRPr="001623B2">
              <w:rPr>
                <w:color w:val="000000"/>
                <w:sz w:val="22"/>
                <w:szCs w:val="22"/>
              </w:rPr>
              <w:t>в</w:t>
            </w:r>
            <w:r w:rsidRPr="001623B2">
              <w:rPr>
                <w:color w:val="000000"/>
                <w:sz w:val="22"/>
                <w:szCs w:val="22"/>
              </w:rPr>
              <w:t>ского района</w:t>
            </w: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5697,2</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5605,8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91,4</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3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57</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 подпр</w:t>
            </w:r>
            <w:r w:rsidRPr="001623B2">
              <w:rPr>
                <w:color w:val="000000"/>
                <w:sz w:val="22"/>
                <w:szCs w:val="22"/>
              </w:rPr>
              <w:t>о</w:t>
            </w:r>
            <w:r w:rsidRPr="001623B2">
              <w:rPr>
                <w:color w:val="000000"/>
                <w:sz w:val="22"/>
                <w:szCs w:val="22"/>
              </w:rPr>
              <w:t>грамма «Дети Югры» пр</w:t>
            </w:r>
            <w:r w:rsidRPr="001623B2">
              <w:rPr>
                <w:color w:val="000000"/>
                <w:sz w:val="22"/>
                <w:szCs w:val="22"/>
              </w:rPr>
              <w:t>о</w:t>
            </w:r>
            <w:r w:rsidRPr="001623B2">
              <w:rPr>
                <w:color w:val="000000"/>
                <w:sz w:val="22"/>
                <w:szCs w:val="22"/>
              </w:rPr>
              <w:t>граммы «С</w:t>
            </w:r>
            <w:r w:rsidRPr="001623B2">
              <w:rPr>
                <w:color w:val="000000"/>
                <w:sz w:val="22"/>
                <w:szCs w:val="22"/>
              </w:rPr>
              <w:t>о</w:t>
            </w:r>
            <w:r w:rsidRPr="001623B2">
              <w:rPr>
                <w:color w:val="000000"/>
                <w:sz w:val="22"/>
                <w:szCs w:val="22"/>
              </w:rPr>
              <w:t>циальная поддержка жителей Ю</w:t>
            </w:r>
            <w:r w:rsidRPr="001623B2">
              <w:rPr>
                <w:color w:val="000000"/>
                <w:sz w:val="22"/>
                <w:szCs w:val="22"/>
              </w:rPr>
              <w:t>г</w:t>
            </w:r>
            <w:r w:rsidRPr="001623B2">
              <w:rPr>
                <w:color w:val="000000"/>
                <w:sz w:val="22"/>
                <w:szCs w:val="22"/>
              </w:rPr>
              <w:t>ры на 2014−2020 годы»</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4416,0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4416,0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58</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1281,2</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1189,8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91,4</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59</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60</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61</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2.1.2.</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Строительство крытого хокке</w:t>
            </w:r>
            <w:r w:rsidRPr="001623B2">
              <w:rPr>
                <w:color w:val="000000"/>
                <w:sz w:val="22"/>
                <w:szCs w:val="22"/>
              </w:rPr>
              <w:t>й</w:t>
            </w:r>
            <w:r w:rsidRPr="001623B2">
              <w:rPr>
                <w:color w:val="000000"/>
                <w:sz w:val="22"/>
                <w:szCs w:val="22"/>
              </w:rPr>
              <w:t>ного корта в пгт. Излучинске</w:t>
            </w: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410426,9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97826,9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129265,8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183334,2</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62</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103212,0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103212,0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63</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307214,9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97826,9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26053,8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183334,2</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64</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47300,0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25803,0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21497,0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65</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66</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2.1.3.</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Строительство (реконструкция) 5 блока муниц</w:t>
            </w:r>
            <w:r w:rsidRPr="001623B2">
              <w:rPr>
                <w:color w:val="000000"/>
                <w:sz w:val="22"/>
                <w:szCs w:val="22"/>
              </w:rPr>
              <w:t>и</w:t>
            </w:r>
            <w:r w:rsidRPr="001623B2">
              <w:rPr>
                <w:color w:val="000000"/>
                <w:sz w:val="22"/>
                <w:szCs w:val="22"/>
              </w:rPr>
              <w:t>пальной общ</w:t>
            </w:r>
            <w:r w:rsidRPr="001623B2">
              <w:rPr>
                <w:color w:val="000000"/>
                <w:sz w:val="22"/>
                <w:szCs w:val="22"/>
              </w:rPr>
              <w:t>е</w:t>
            </w:r>
            <w:r w:rsidRPr="001623B2">
              <w:rPr>
                <w:color w:val="000000"/>
                <w:sz w:val="22"/>
                <w:szCs w:val="22"/>
              </w:rPr>
              <w:t>образовательной многопрофил</w:t>
            </w:r>
            <w:r w:rsidRPr="001623B2">
              <w:rPr>
                <w:color w:val="000000"/>
                <w:sz w:val="22"/>
                <w:szCs w:val="22"/>
              </w:rPr>
              <w:t>ь</w:t>
            </w:r>
            <w:r w:rsidRPr="001623B2">
              <w:rPr>
                <w:color w:val="000000"/>
                <w:sz w:val="22"/>
                <w:szCs w:val="22"/>
              </w:rPr>
              <w:t>ной средней школы № 1 в пгт. Излучинске Нижневарто</w:t>
            </w:r>
            <w:r w:rsidRPr="001623B2">
              <w:rPr>
                <w:color w:val="000000"/>
                <w:sz w:val="22"/>
                <w:szCs w:val="22"/>
              </w:rPr>
              <w:t>в</w:t>
            </w:r>
            <w:r w:rsidRPr="001623B2">
              <w:rPr>
                <w:color w:val="000000"/>
                <w:sz w:val="22"/>
                <w:szCs w:val="22"/>
              </w:rPr>
              <w:t>ского района, ул. Школьная, д. 5</w:t>
            </w: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184480,0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75056,6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109423,4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67</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66800,0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66800,0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68</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117680,0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75056,6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42623,4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69</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33867,0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33867,0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70</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71</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2.1.4.</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Крытый хокке</w:t>
            </w:r>
            <w:r w:rsidRPr="001623B2">
              <w:rPr>
                <w:color w:val="000000"/>
                <w:sz w:val="22"/>
                <w:szCs w:val="22"/>
              </w:rPr>
              <w:t>й</w:t>
            </w:r>
            <w:r w:rsidRPr="001623B2">
              <w:rPr>
                <w:color w:val="000000"/>
                <w:sz w:val="22"/>
                <w:szCs w:val="22"/>
              </w:rPr>
              <w:t>ный корт в пгт. Новоаганске</w:t>
            </w: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110,2</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10,2</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72</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73</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110,2</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10,2</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74</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75</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76</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2.1.5.</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Замена напол</w:t>
            </w:r>
            <w:r w:rsidRPr="001623B2">
              <w:rPr>
                <w:color w:val="000000"/>
                <w:sz w:val="22"/>
                <w:szCs w:val="22"/>
              </w:rPr>
              <w:t>ь</w:t>
            </w:r>
            <w:r w:rsidRPr="001623B2">
              <w:rPr>
                <w:color w:val="000000"/>
                <w:sz w:val="22"/>
                <w:szCs w:val="22"/>
              </w:rPr>
              <w:t>ного покрытия терафлекс на спортивный паркет в игр</w:t>
            </w:r>
            <w:r w:rsidRPr="001623B2">
              <w:rPr>
                <w:color w:val="000000"/>
                <w:sz w:val="22"/>
                <w:szCs w:val="22"/>
              </w:rPr>
              <w:t>о</w:t>
            </w:r>
            <w:r w:rsidRPr="001623B2">
              <w:rPr>
                <w:color w:val="000000"/>
                <w:sz w:val="22"/>
                <w:szCs w:val="22"/>
              </w:rPr>
              <w:t>вом зале Дворца спорта «Олимп» муниципального автономного образовательн</w:t>
            </w:r>
            <w:r w:rsidRPr="001623B2">
              <w:rPr>
                <w:color w:val="000000"/>
                <w:sz w:val="22"/>
                <w:szCs w:val="22"/>
              </w:rPr>
              <w:t>о</w:t>
            </w:r>
            <w:r w:rsidRPr="001623B2">
              <w:rPr>
                <w:color w:val="000000"/>
                <w:sz w:val="22"/>
                <w:szCs w:val="22"/>
              </w:rPr>
              <w:t>го учреждения дополнительн</w:t>
            </w:r>
            <w:r w:rsidRPr="001623B2">
              <w:rPr>
                <w:color w:val="000000"/>
                <w:sz w:val="22"/>
                <w:szCs w:val="22"/>
              </w:rPr>
              <w:t>о</w:t>
            </w:r>
            <w:r w:rsidRPr="001623B2">
              <w:rPr>
                <w:color w:val="000000"/>
                <w:sz w:val="22"/>
                <w:szCs w:val="22"/>
              </w:rPr>
              <w:t>го образования детей «Нов</w:t>
            </w:r>
            <w:r w:rsidRPr="001623B2">
              <w:rPr>
                <w:color w:val="000000"/>
                <w:sz w:val="22"/>
                <w:szCs w:val="22"/>
              </w:rPr>
              <w:t>о</w:t>
            </w:r>
            <w:r w:rsidRPr="001623B2">
              <w:rPr>
                <w:color w:val="000000"/>
                <w:sz w:val="22"/>
                <w:szCs w:val="22"/>
              </w:rPr>
              <w:t>аганская дет</w:t>
            </w:r>
            <w:r>
              <w:rPr>
                <w:color w:val="000000"/>
                <w:sz w:val="22"/>
                <w:szCs w:val="22"/>
              </w:rPr>
              <w:t>ско</w:t>
            </w:r>
            <w:r w:rsidRPr="001623B2">
              <w:rPr>
                <w:color w:val="000000"/>
                <w:sz w:val="22"/>
                <w:szCs w:val="22"/>
              </w:rPr>
              <w:t>-юношеская спортивная школа «Олимп»</w:t>
            </w: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5644,5</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5644,5</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77</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78</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5644,5</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5644,5</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79</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80</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81</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2.1.6.</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 резервные скважины (пит</w:t>
            </w:r>
            <w:r w:rsidRPr="001623B2">
              <w:rPr>
                <w:color w:val="000000"/>
                <w:sz w:val="22"/>
                <w:szCs w:val="22"/>
              </w:rPr>
              <w:t>ь</w:t>
            </w:r>
            <w:r w:rsidRPr="001623B2">
              <w:rPr>
                <w:color w:val="000000"/>
                <w:sz w:val="22"/>
                <w:szCs w:val="22"/>
              </w:rPr>
              <w:t>евая, пожарная) на объекте «З</w:t>
            </w:r>
            <w:r w:rsidRPr="001623B2">
              <w:rPr>
                <w:color w:val="000000"/>
                <w:sz w:val="22"/>
                <w:szCs w:val="22"/>
              </w:rPr>
              <w:t>а</w:t>
            </w:r>
            <w:r w:rsidRPr="001623B2">
              <w:rPr>
                <w:color w:val="000000"/>
                <w:sz w:val="22"/>
                <w:szCs w:val="22"/>
              </w:rPr>
              <w:t>городный ст</w:t>
            </w:r>
            <w:r w:rsidRPr="001623B2">
              <w:rPr>
                <w:color w:val="000000"/>
                <w:sz w:val="22"/>
                <w:szCs w:val="22"/>
              </w:rPr>
              <w:t>а</w:t>
            </w:r>
            <w:r w:rsidRPr="001623B2">
              <w:rPr>
                <w:color w:val="000000"/>
                <w:sz w:val="22"/>
                <w:szCs w:val="22"/>
              </w:rPr>
              <w:t>ционарный л</w:t>
            </w:r>
            <w:r w:rsidRPr="001623B2">
              <w:rPr>
                <w:color w:val="000000"/>
                <w:sz w:val="22"/>
                <w:szCs w:val="22"/>
              </w:rPr>
              <w:t>а</w:t>
            </w:r>
            <w:r w:rsidRPr="001623B2">
              <w:rPr>
                <w:color w:val="000000"/>
                <w:sz w:val="22"/>
                <w:szCs w:val="22"/>
              </w:rPr>
              <w:t>герь круглос</w:t>
            </w:r>
            <w:r w:rsidRPr="001623B2">
              <w:rPr>
                <w:color w:val="000000"/>
                <w:sz w:val="22"/>
                <w:szCs w:val="22"/>
              </w:rPr>
              <w:t>у</w:t>
            </w:r>
            <w:r w:rsidRPr="001623B2">
              <w:rPr>
                <w:color w:val="000000"/>
                <w:sz w:val="22"/>
                <w:szCs w:val="22"/>
              </w:rPr>
              <w:lastRenderedPageBreak/>
              <w:t>точного преб</w:t>
            </w:r>
            <w:r w:rsidRPr="001623B2">
              <w:rPr>
                <w:color w:val="000000"/>
                <w:sz w:val="22"/>
                <w:szCs w:val="22"/>
              </w:rPr>
              <w:t>ы</w:t>
            </w:r>
            <w:r w:rsidRPr="001623B2">
              <w:rPr>
                <w:color w:val="000000"/>
                <w:sz w:val="22"/>
                <w:szCs w:val="22"/>
              </w:rPr>
              <w:t xml:space="preserve">вания детей «Лесная сказка», пгт. Излучинск </w:t>
            </w: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4863,4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4863,4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82</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83</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4863,4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4863,4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84</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85</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86</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2.1.7.</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Отсыпка и уст</w:t>
            </w:r>
            <w:r w:rsidRPr="001623B2">
              <w:rPr>
                <w:color w:val="000000"/>
                <w:sz w:val="22"/>
                <w:szCs w:val="22"/>
              </w:rPr>
              <w:t>а</w:t>
            </w:r>
            <w:r w:rsidRPr="001623B2">
              <w:rPr>
                <w:color w:val="000000"/>
                <w:sz w:val="22"/>
                <w:szCs w:val="22"/>
              </w:rPr>
              <w:t>новка забора для безопасности отдыха детей на объекте «Заг</w:t>
            </w:r>
            <w:r w:rsidRPr="001623B2">
              <w:rPr>
                <w:color w:val="000000"/>
                <w:sz w:val="22"/>
                <w:szCs w:val="22"/>
              </w:rPr>
              <w:t>о</w:t>
            </w:r>
            <w:r w:rsidRPr="001623B2">
              <w:rPr>
                <w:color w:val="000000"/>
                <w:sz w:val="22"/>
                <w:szCs w:val="22"/>
              </w:rPr>
              <w:t>родный стаци</w:t>
            </w:r>
            <w:r w:rsidRPr="001623B2">
              <w:rPr>
                <w:color w:val="000000"/>
                <w:sz w:val="22"/>
                <w:szCs w:val="22"/>
              </w:rPr>
              <w:t>о</w:t>
            </w:r>
            <w:r w:rsidRPr="001623B2">
              <w:rPr>
                <w:color w:val="000000"/>
                <w:sz w:val="22"/>
                <w:szCs w:val="22"/>
              </w:rPr>
              <w:t>нарный лагерь круглосуточного пребывания д</w:t>
            </w:r>
            <w:r w:rsidRPr="001623B2">
              <w:rPr>
                <w:color w:val="000000"/>
                <w:sz w:val="22"/>
                <w:szCs w:val="22"/>
              </w:rPr>
              <w:t>е</w:t>
            </w:r>
            <w:r w:rsidRPr="001623B2">
              <w:rPr>
                <w:color w:val="000000"/>
                <w:sz w:val="22"/>
                <w:szCs w:val="22"/>
              </w:rPr>
              <w:t>тей «Лесная сказка», пгт. И</w:t>
            </w:r>
            <w:r w:rsidRPr="001623B2">
              <w:rPr>
                <w:color w:val="000000"/>
                <w:sz w:val="22"/>
                <w:szCs w:val="22"/>
              </w:rPr>
              <w:t>з</w:t>
            </w:r>
            <w:r w:rsidRPr="001623B2">
              <w:rPr>
                <w:color w:val="000000"/>
                <w:sz w:val="22"/>
                <w:szCs w:val="22"/>
              </w:rPr>
              <w:t xml:space="preserve">лучинск </w:t>
            </w: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2360,9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2360,9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87</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88</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2360,9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2360,9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89</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90</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91</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2.1.8.</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Физкультурно-оздоровител</w:t>
            </w:r>
            <w:r w:rsidRPr="001623B2">
              <w:rPr>
                <w:color w:val="000000"/>
                <w:sz w:val="22"/>
                <w:szCs w:val="22"/>
              </w:rPr>
              <w:t>ь</w:t>
            </w:r>
            <w:r w:rsidRPr="001623B2">
              <w:rPr>
                <w:color w:val="000000"/>
                <w:sz w:val="22"/>
                <w:szCs w:val="22"/>
              </w:rPr>
              <w:t>ный комплекс на 250 зрителей с бассейном на 50 мест в пгт. Н</w:t>
            </w:r>
            <w:r w:rsidRPr="001623B2">
              <w:rPr>
                <w:color w:val="000000"/>
                <w:sz w:val="22"/>
                <w:szCs w:val="22"/>
              </w:rPr>
              <w:t>о</w:t>
            </w:r>
            <w:r w:rsidRPr="001623B2">
              <w:rPr>
                <w:color w:val="000000"/>
                <w:sz w:val="22"/>
                <w:szCs w:val="22"/>
              </w:rPr>
              <w:t>воаганске Ни</w:t>
            </w:r>
            <w:r w:rsidRPr="001623B2">
              <w:rPr>
                <w:color w:val="000000"/>
                <w:sz w:val="22"/>
                <w:szCs w:val="22"/>
              </w:rPr>
              <w:t>ж</w:t>
            </w:r>
            <w:r w:rsidRPr="001623B2">
              <w:rPr>
                <w:color w:val="000000"/>
                <w:sz w:val="22"/>
                <w:szCs w:val="22"/>
              </w:rPr>
              <w:lastRenderedPageBreak/>
              <w:t>невартовского района (ремонт кровли)</w:t>
            </w: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311,8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84,7</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227,1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92</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93</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311,8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84,7</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227,1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94</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95</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96</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2.1.9.</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Установка спо</w:t>
            </w:r>
            <w:r w:rsidRPr="001623B2">
              <w:rPr>
                <w:color w:val="000000"/>
                <w:sz w:val="22"/>
                <w:szCs w:val="22"/>
              </w:rPr>
              <w:t>р</w:t>
            </w:r>
            <w:r w:rsidRPr="001623B2">
              <w:rPr>
                <w:color w:val="000000"/>
                <w:sz w:val="22"/>
                <w:szCs w:val="22"/>
              </w:rPr>
              <w:t>тивного обор</w:t>
            </w:r>
            <w:r w:rsidRPr="001623B2">
              <w:rPr>
                <w:color w:val="000000"/>
                <w:sz w:val="22"/>
                <w:szCs w:val="22"/>
              </w:rPr>
              <w:t>у</w:t>
            </w:r>
            <w:r w:rsidRPr="001623B2">
              <w:rPr>
                <w:color w:val="000000"/>
                <w:sz w:val="22"/>
                <w:szCs w:val="22"/>
              </w:rPr>
              <w:t>дования в пгт. Излучинске, пгт. Новоаганске, с. Ларьяк</w:t>
            </w: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744,8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525,9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218,9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97</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98</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744,8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525,9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218,9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99</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100</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101</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2.1.10.</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Ремонт козыр</w:t>
            </w:r>
            <w:r w:rsidRPr="001623B2">
              <w:rPr>
                <w:color w:val="000000"/>
                <w:sz w:val="22"/>
                <w:szCs w:val="22"/>
              </w:rPr>
              <w:t>ь</w:t>
            </w:r>
            <w:r w:rsidRPr="001623B2">
              <w:rPr>
                <w:color w:val="000000"/>
                <w:sz w:val="22"/>
                <w:szCs w:val="22"/>
              </w:rPr>
              <w:t>ка крыльца це</w:t>
            </w:r>
            <w:r w:rsidRPr="001623B2">
              <w:rPr>
                <w:color w:val="000000"/>
                <w:sz w:val="22"/>
                <w:szCs w:val="22"/>
              </w:rPr>
              <w:t>н</w:t>
            </w:r>
            <w:r w:rsidRPr="001623B2">
              <w:rPr>
                <w:color w:val="000000"/>
                <w:sz w:val="22"/>
                <w:szCs w:val="22"/>
              </w:rPr>
              <w:t>трального входа в дворце спорта «Югра» мун</w:t>
            </w:r>
            <w:r w:rsidRPr="001623B2">
              <w:rPr>
                <w:color w:val="000000"/>
                <w:sz w:val="22"/>
                <w:szCs w:val="22"/>
              </w:rPr>
              <w:t>и</w:t>
            </w:r>
            <w:r w:rsidRPr="001623B2">
              <w:rPr>
                <w:color w:val="000000"/>
                <w:sz w:val="22"/>
                <w:szCs w:val="22"/>
              </w:rPr>
              <w:t>ципального а</w:t>
            </w:r>
            <w:r w:rsidRPr="001623B2">
              <w:rPr>
                <w:color w:val="000000"/>
                <w:sz w:val="22"/>
                <w:szCs w:val="22"/>
              </w:rPr>
              <w:t>в</w:t>
            </w:r>
            <w:r w:rsidRPr="001623B2">
              <w:rPr>
                <w:color w:val="000000"/>
                <w:sz w:val="22"/>
                <w:szCs w:val="22"/>
              </w:rPr>
              <w:t>тономного обр</w:t>
            </w:r>
            <w:r w:rsidRPr="001623B2">
              <w:rPr>
                <w:color w:val="000000"/>
                <w:sz w:val="22"/>
                <w:szCs w:val="22"/>
              </w:rPr>
              <w:t>а</w:t>
            </w:r>
            <w:r w:rsidRPr="001623B2">
              <w:rPr>
                <w:color w:val="000000"/>
                <w:sz w:val="22"/>
                <w:szCs w:val="22"/>
              </w:rPr>
              <w:lastRenderedPageBreak/>
              <w:t>зовательного учреждения д</w:t>
            </w:r>
            <w:r w:rsidRPr="001623B2">
              <w:rPr>
                <w:color w:val="000000"/>
                <w:sz w:val="22"/>
                <w:szCs w:val="22"/>
              </w:rPr>
              <w:t>о</w:t>
            </w:r>
            <w:r w:rsidRPr="001623B2">
              <w:rPr>
                <w:color w:val="000000"/>
                <w:sz w:val="22"/>
                <w:szCs w:val="22"/>
              </w:rPr>
              <w:t>полнительного образования д</w:t>
            </w:r>
            <w:r w:rsidRPr="001623B2">
              <w:rPr>
                <w:color w:val="000000"/>
                <w:sz w:val="22"/>
                <w:szCs w:val="22"/>
              </w:rPr>
              <w:t>е</w:t>
            </w:r>
            <w:r w:rsidRPr="001623B2">
              <w:rPr>
                <w:color w:val="000000"/>
                <w:sz w:val="22"/>
                <w:szCs w:val="22"/>
              </w:rPr>
              <w:t>тей «Специал</w:t>
            </w:r>
            <w:r w:rsidRPr="001623B2">
              <w:rPr>
                <w:color w:val="000000"/>
                <w:sz w:val="22"/>
                <w:szCs w:val="22"/>
              </w:rPr>
              <w:t>и</w:t>
            </w:r>
            <w:r w:rsidRPr="001623B2">
              <w:rPr>
                <w:color w:val="000000"/>
                <w:sz w:val="22"/>
                <w:szCs w:val="22"/>
              </w:rPr>
              <w:t>зированная де</w:t>
            </w:r>
            <w:r w:rsidRPr="001623B2">
              <w:rPr>
                <w:color w:val="000000"/>
                <w:sz w:val="22"/>
                <w:szCs w:val="22"/>
              </w:rPr>
              <w:t>т</w:t>
            </w:r>
            <w:r w:rsidRPr="001623B2">
              <w:rPr>
                <w:color w:val="000000"/>
                <w:sz w:val="22"/>
                <w:szCs w:val="22"/>
              </w:rPr>
              <w:t>ско-юношеская спортивная школа олимпи</w:t>
            </w:r>
            <w:r w:rsidRPr="001623B2">
              <w:rPr>
                <w:color w:val="000000"/>
                <w:sz w:val="22"/>
                <w:szCs w:val="22"/>
              </w:rPr>
              <w:t>й</w:t>
            </w:r>
            <w:r w:rsidRPr="001623B2">
              <w:rPr>
                <w:color w:val="000000"/>
                <w:sz w:val="22"/>
                <w:szCs w:val="22"/>
              </w:rPr>
              <w:t>ского резерва Нижневарто</w:t>
            </w:r>
            <w:r w:rsidRPr="001623B2">
              <w:rPr>
                <w:color w:val="000000"/>
                <w:sz w:val="22"/>
                <w:szCs w:val="22"/>
              </w:rPr>
              <w:t>в</w:t>
            </w:r>
            <w:r w:rsidRPr="001623B2">
              <w:rPr>
                <w:color w:val="000000"/>
                <w:sz w:val="22"/>
                <w:szCs w:val="22"/>
              </w:rPr>
              <w:t>ского района»</w:t>
            </w: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93,3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93,3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102</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103</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93,3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93,3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104</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105</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106</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2.1.11.</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муниципальное автономное о</w:t>
            </w:r>
            <w:r w:rsidRPr="001623B2">
              <w:rPr>
                <w:color w:val="000000"/>
                <w:sz w:val="22"/>
                <w:szCs w:val="22"/>
              </w:rPr>
              <w:t>б</w:t>
            </w:r>
            <w:r w:rsidRPr="001623B2">
              <w:rPr>
                <w:color w:val="000000"/>
                <w:sz w:val="22"/>
                <w:szCs w:val="22"/>
              </w:rPr>
              <w:t>разовательное учреждение д</w:t>
            </w:r>
            <w:r w:rsidRPr="001623B2">
              <w:rPr>
                <w:color w:val="000000"/>
                <w:sz w:val="22"/>
                <w:szCs w:val="22"/>
              </w:rPr>
              <w:t>о</w:t>
            </w:r>
            <w:r w:rsidRPr="001623B2">
              <w:rPr>
                <w:color w:val="000000"/>
                <w:sz w:val="22"/>
                <w:szCs w:val="22"/>
              </w:rPr>
              <w:t>полнительного образования д</w:t>
            </w:r>
            <w:r w:rsidRPr="001623B2">
              <w:rPr>
                <w:color w:val="000000"/>
                <w:sz w:val="22"/>
                <w:szCs w:val="22"/>
              </w:rPr>
              <w:t>е</w:t>
            </w:r>
            <w:r w:rsidRPr="001623B2">
              <w:rPr>
                <w:color w:val="000000"/>
                <w:sz w:val="22"/>
                <w:szCs w:val="22"/>
              </w:rPr>
              <w:t>тей «Новоага</w:t>
            </w:r>
            <w:r w:rsidRPr="001623B2">
              <w:rPr>
                <w:color w:val="000000"/>
                <w:sz w:val="22"/>
                <w:szCs w:val="22"/>
              </w:rPr>
              <w:t>н</w:t>
            </w:r>
            <w:r w:rsidRPr="001623B2">
              <w:rPr>
                <w:color w:val="000000"/>
                <w:sz w:val="22"/>
                <w:szCs w:val="22"/>
              </w:rPr>
              <w:t>ская детско-юношеская спортивная школа «Олимп», пгт. Новоаганск, (ремонт кровли)</w:t>
            </w: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4073,0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3661,1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411,9</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107</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108</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4073,0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3661,1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411,9</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109</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3005,0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2611,0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394,0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110</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111</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2.1.12.</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пгт. Излучинск Ремонт кровли дворца спорта Югра муниц</w:t>
            </w:r>
            <w:r w:rsidRPr="001623B2">
              <w:rPr>
                <w:color w:val="000000"/>
                <w:sz w:val="22"/>
                <w:szCs w:val="22"/>
              </w:rPr>
              <w:t>и</w:t>
            </w:r>
            <w:r w:rsidRPr="001623B2">
              <w:rPr>
                <w:color w:val="000000"/>
                <w:sz w:val="22"/>
                <w:szCs w:val="22"/>
              </w:rPr>
              <w:t>пального авт</w:t>
            </w:r>
            <w:r w:rsidRPr="001623B2">
              <w:rPr>
                <w:color w:val="000000"/>
                <w:sz w:val="22"/>
                <w:szCs w:val="22"/>
              </w:rPr>
              <w:t>о</w:t>
            </w:r>
            <w:r w:rsidRPr="001623B2">
              <w:rPr>
                <w:color w:val="000000"/>
                <w:sz w:val="22"/>
                <w:szCs w:val="22"/>
              </w:rPr>
              <w:t>номного образ</w:t>
            </w:r>
            <w:r w:rsidRPr="001623B2">
              <w:rPr>
                <w:color w:val="000000"/>
                <w:sz w:val="22"/>
                <w:szCs w:val="22"/>
              </w:rPr>
              <w:t>о</w:t>
            </w:r>
            <w:r w:rsidRPr="001623B2">
              <w:rPr>
                <w:color w:val="000000"/>
                <w:sz w:val="22"/>
                <w:szCs w:val="22"/>
              </w:rPr>
              <w:t>вательного у</w:t>
            </w:r>
            <w:r w:rsidRPr="001623B2">
              <w:rPr>
                <w:color w:val="000000"/>
                <w:sz w:val="22"/>
                <w:szCs w:val="22"/>
              </w:rPr>
              <w:t>ч</w:t>
            </w:r>
            <w:r w:rsidRPr="001623B2">
              <w:rPr>
                <w:color w:val="000000"/>
                <w:sz w:val="22"/>
                <w:szCs w:val="22"/>
              </w:rPr>
              <w:lastRenderedPageBreak/>
              <w:t>реждения д</w:t>
            </w:r>
            <w:r w:rsidRPr="001623B2">
              <w:rPr>
                <w:color w:val="000000"/>
                <w:sz w:val="22"/>
                <w:szCs w:val="22"/>
              </w:rPr>
              <w:t>о</w:t>
            </w:r>
            <w:r w:rsidRPr="001623B2">
              <w:rPr>
                <w:color w:val="000000"/>
                <w:sz w:val="22"/>
                <w:szCs w:val="22"/>
              </w:rPr>
              <w:t>полнительного образования д</w:t>
            </w:r>
            <w:r w:rsidRPr="001623B2">
              <w:rPr>
                <w:color w:val="000000"/>
                <w:sz w:val="22"/>
                <w:szCs w:val="22"/>
              </w:rPr>
              <w:t>е</w:t>
            </w:r>
            <w:r w:rsidRPr="001623B2">
              <w:rPr>
                <w:color w:val="000000"/>
                <w:sz w:val="22"/>
                <w:szCs w:val="22"/>
              </w:rPr>
              <w:t>тей «Специал</w:t>
            </w:r>
            <w:r w:rsidRPr="001623B2">
              <w:rPr>
                <w:color w:val="000000"/>
                <w:sz w:val="22"/>
                <w:szCs w:val="22"/>
              </w:rPr>
              <w:t>и</w:t>
            </w:r>
            <w:r w:rsidRPr="001623B2">
              <w:rPr>
                <w:color w:val="000000"/>
                <w:sz w:val="22"/>
                <w:szCs w:val="22"/>
              </w:rPr>
              <w:t>зированная де</w:t>
            </w:r>
            <w:r w:rsidRPr="001623B2">
              <w:rPr>
                <w:color w:val="000000"/>
                <w:sz w:val="22"/>
                <w:szCs w:val="22"/>
              </w:rPr>
              <w:t>т</w:t>
            </w:r>
            <w:r w:rsidRPr="001623B2">
              <w:rPr>
                <w:color w:val="000000"/>
                <w:sz w:val="22"/>
                <w:szCs w:val="22"/>
              </w:rPr>
              <w:t>ско-юношеская спортивная школа олимпи</w:t>
            </w:r>
            <w:r w:rsidRPr="001623B2">
              <w:rPr>
                <w:color w:val="000000"/>
                <w:sz w:val="22"/>
                <w:szCs w:val="22"/>
              </w:rPr>
              <w:t>й</w:t>
            </w:r>
            <w:r w:rsidRPr="001623B2">
              <w:rPr>
                <w:color w:val="000000"/>
                <w:sz w:val="22"/>
                <w:szCs w:val="22"/>
              </w:rPr>
              <w:t>ского резерва Нижневарто</w:t>
            </w:r>
            <w:r w:rsidRPr="001623B2">
              <w:rPr>
                <w:color w:val="000000"/>
                <w:sz w:val="22"/>
                <w:szCs w:val="22"/>
              </w:rPr>
              <w:t>в</w:t>
            </w:r>
            <w:r w:rsidRPr="001623B2">
              <w:rPr>
                <w:color w:val="000000"/>
                <w:sz w:val="22"/>
                <w:szCs w:val="22"/>
              </w:rPr>
              <w:t>ского района»</w:t>
            </w: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22665,8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28,0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22637,8</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112</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113</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22665,8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28,0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22637,8</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114</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9000,0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9000,0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115</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116</w:t>
            </w:r>
          </w:p>
        </w:tc>
        <w:tc>
          <w:tcPr>
            <w:tcW w:w="3543"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Итого по мероприятию 2.1.</w:t>
            </w: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641471,9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192162,0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242824,3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206485,6</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117</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174428,0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4416,0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170012,0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118</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467043,9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187746,0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72812,3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206485,6</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119</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93172,0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62281,0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30891,0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120</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121</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3.1.</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Обеспечение деятельности муниципальных учреждений в сфере физич</w:t>
            </w:r>
            <w:r w:rsidRPr="001623B2">
              <w:rPr>
                <w:color w:val="000000"/>
                <w:sz w:val="22"/>
                <w:szCs w:val="22"/>
              </w:rPr>
              <w:t>е</w:t>
            </w:r>
            <w:r w:rsidRPr="001623B2">
              <w:rPr>
                <w:color w:val="000000"/>
                <w:sz w:val="22"/>
                <w:szCs w:val="22"/>
              </w:rPr>
              <w:t>ской культуры и спорта</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отдел по физич</w:t>
            </w:r>
            <w:r w:rsidRPr="001623B2">
              <w:rPr>
                <w:color w:val="000000"/>
                <w:sz w:val="22"/>
                <w:szCs w:val="22"/>
              </w:rPr>
              <w:t>е</w:t>
            </w:r>
            <w:r w:rsidRPr="001623B2">
              <w:rPr>
                <w:color w:val="000000"/>
                <w:sz w:val="22"/>
                <w:szCs w:val="22"/>
              </w:rPr>
              <w:t>ской культуре и спорту админ</w:t>
            </w:r>
            <w:r w:rsidRPr="001623B2">
              <w:rPr>
                <w:color w:val="000000"/>
                <w:sz w:val="22"/>
                <w:szCs w:val="22"/>
              </w:rPr>
              <w:t>и</w:t>
            </w:r>
            <w:r w:rsidRPr="001623B2">
              <w:rPr>
                <w:color w:val="000000"/>
                <w:sz w:val="22"/>
                <w:szCs w:val="22"/>
              </w:rPr>
              <w:t xml:space="preserve">страции </w:t>
            </w:r>
            <w:r w:rsidRPr="001623B2">
              <w:rPr>
                <w:color w:val="000000"/>
                <w:sz w:val="22"/>
                <w:szCs w:val="22"/>
              </w:rPr>
              <w:lastRenderedPageBreak/>
              <w:t>ра</w:t>
            </w:r>
            <w:r w:rsidRPr="001623B2">
              <w:rPr>
                <w:color w:val="000000"/>
                <w:sz w:val="22"/>
                <w:szCs w:val="22"/>
              </w:rPr>
              <w:t>й</w:t>
            </w:r>
            <w:r w:rsidRPr="001623B2">
              <w:rPr>
                <w:color w:val="000000"/>
                <w:sz w:val="22"/>
                <w:szCs w:val="22"/>
              </w:rPr>
              <w:t>она/муниципал</w:t>
            </w:r>
            <w:r w:rsidRPr="001623B2">
              <w:rPr>
                <w:color w:val="000000"/>
                <w:sz w:val="22"/>
                <w:szCs w:val="22"/>
              </w:rPr>
              <w:t>ь</w:t>
            </w:r>
            <w:r w:rsidRPr="001623B2">
              <w:rPr>
                <w:color w:val="000000"/>
                <w:sz w:val="22"/>
                <w:szCs w:val="22"/>
              </w:rPr>
              <w:t>ное авт</w:t>
            </w:r>
            <w:r w:rsidRPr="001623B2">
              <w:rPr>
                <w:color w:val="000000"/>
                <w:sz w:val="22"/>
                <w:szCs w:val="22"/>
              </w:rPr>
              <w:t>о</w:t>
            </w:r>
            <w:r w:rsidRPr="001623B2">
              <w:rPr>
                <w:color w:val="000000"/>
                <w:sz w:val="22"/>
                <w:szCs w:val="22"/>
              </w:rPr>
              <w:t>номное образ</w:t>
            </w:r>
            <w:r w:rsidRPr="001623B2">
              <w:rPr>
                <w:color w:val="000000"/>
                <w:sz w:val="22"/>
                <w:szCs w:val="22"/>
              </w:rPr>
              <w:t>о</w:t>
            </w:r>
            <w:r w:rsidRPr="001623B2">
              <w:rPr>
                <w:color w:val="000000"/>
                <w:sz w:val="22"/>
                <w:szCs w:val="22"/>
              </w:rPr>
              <w:t>вател</w:t>
            </w:r>
            <w:r w:rsidRPr="001623B2">
              <w:rPr>
                <w:color w:val="000000"/>
                <w:sz w:val="22"/>
                <w:szCs w:val="22"/>
              </w:rPr>
              <w:t>ь</w:t>
            </w:r>
            <w:r w:rsidRPr="001623B2">
              <w:rPr>
                <w:color w:val="000000"/>
                <w:sz w:val="22"/>
                <w:szCs w:val="22"/>
              </w:rPr>
              <w:t>ное у</w:t>
            </w:r>
            <w:r w:rsidRPr="001623B2">
              <w:rPr>
                <w:color w:val="000000"/>
                <w:sz w:val="22"/>
                <w:szCs w:val="22"/>
              </w:rPr>
              <w:t>ч</w:t>
            </w:r>
            <w:r w:rsidRPr="001623B2">
              <w:rPr>
                <w:color w:val="000000"/>
                <w:sz w:val="22"/>
                <w:szCs w:val="22"/>
              </w:rPr>
              <w:t>реждение дополн</w:t>
            </w:r>
            <w:r w:rsidRPr="001623B2">
              <w:rPr>
                <w:color w:val="000000"/>
                <w:sz w:val="22"/>
                <w:szCs w:val="22"/>
              </w:rPr>
              <w:t>и</w:t>
            </w:r>
            <w:r w:rsidRPr="001623B2">
              <w:rPr>
                <w:color w:val="000000"/>
                <w:sz w:val="22"/>
                <w:szCs w:val="22"/>
              </w:rPr>
              <w:t>тельного образ</w:t>
            </w:r>
            <w:r w:rsidRPr="001623B2">
              <w:rPr>
                <w:color w:val="000000"/>
                <w:sz w:val="22"/>
                <w:szCs w:val="22"/>
              </w:rPr>
              <w:t>о</w:t>
            </w:r>
            <w:r w:rsidRPr="001623B2">
              <w:rPr>
                <w:color w:val="000000"/>
                <w:sz w:val="22"/>
                <w:szCs w:val="22"/>
              </w:rPr>
              <w:t>вания детей «Специ</w:t>
            </w:r>
            <w:r w:rsidRPr="001623B2">
              <w:rPr>
                <w:color w:val="000000"/>
                <w:sz w:val="22"/>
                <w:szCs w:val="22"/>
              </w:rPr>
              <w:t>а</w:t>
            </w:r>
            <w:r w:rsidRPr="001623B2">
              <w:rPr>
                <w:color w:val="000000"/>
                <w:sz w:val="22"/>
                <w:szCs w:val="22"/>
              </w:rPr>
              <w:t>лизир</w:t>
            </w:r>
            <w:r w:rsidRPr="001623B2">
              <w:rPr>
                <w:color w:val="000000"/>
                <w:sz w:val="22"/>
                <w:szCs w:val="22"/>
              </w:rPr>
              <w:t>о</w:t>
            </w:r>
            <w:r w:rsidRPr="001623B2">
              <w:rPr>
                <w:color w:val="000000"/>
                <w:sz w:val="22"/>
                <w:szCs w:val="22"/>
              </w:rPr>
              <w:t>ванная детско-юнош</w:t>
            </w:r>
            <w:r w:rsidRPr="001623B2">
              <w:rPr>
                <w:color w:val="000000"/>
                <w:sz w:val="22"/>
                <w:szCs w:val="22"/>
              </w:rPr>
              <w:t>е</w:t>
            </w:r>
            <w:r w:rsidRPr="001623B2">
              <w:rPr>
                <w:color w:val="000000"/>
                <w:sz w:val="22"/>
                <w:szCs w:val="22"/>
              </w:rPr>
              <w:t>ская спорти</w:t>
            </w:r>
            <w:r w:rsidRPr="001623B2">
              <w:rPr>
                <w:color w:val="000000"/>
                <w:sz w:val="22"/>
                <w:szCs w:val="22"/>
              </w:rPr>
              <w:t>в</w:t>
            </w:r>
            <w:r w:rsidRPr="001623B2">
              <w:rPr>
                <w:color w:val="000000"/>
                <w:sz w:val="22"/>
                <w:szCs w:val="22"/>
              </w:rPr>
              <w:t>ная шк</w:t>
            </w:r>
            <w:r w:rsidRPr="001623B2">
              <w:rPr>
                <w:color w:val="000000"/>
                <w:sz w:val="22"/>
                <w:szCs w:val="22"/>
              </w:rPr>
              <w:t>о</w:t>
            </w:r>
            <w:r w:rsidRPr="001623B2">
              <w:rPr>
                <w:color w:val="000000"/>
                <w:sz w:val="22"/>
                <w:szCs w:val="22"/>
              </w:rPr>
              <w:t>ла оли</w:t>
            </w:r>
            <w:r w:rsidRPr="001623B2">
              <w:rPr>
                <w:color w:val="000000"/>
                <w:sz w:val="22"/>
                <w:szCs w:val="22"/>
              </w:rPr>
              <w:t>м</w:t>
            </w:r>
            <w:r w:rsidRPr="001623B2">
              <w:rPr>
                <w:color w:val="000000"/>
                <w:sz w:val="22"/>
                <w:szCs w:val="22"/>
              </w:rPr>
              <w:t>пийского резерва Нижн</w:t>
            </w:r>
            <w:r w:rsidRPr="001623B2">
              <w:rPr>
                <w:color w:val="000000"/>
                <w:sz w:val="22"/>
                <w:szCs w:val="22"/>
              </w:rPr>
              <w:t>е</w:t>
            </w:r>
            <w:r w:rsidRPr="001623B2">
              <w:rPr>
                <w:color w:val="000000"/>
                <w:sz w:val="22"/>
                <w:szCs w:val="22"/>
              </w:rPr>
              <w:t>варто</w:t>
            </w:r>
            <w:r w:rsidRPr="001623B2">
              <w:rPr>
                <w:color w:val="000000"/>
                <w:sz w:val="22"/>
                <w:szCs w:val="22"/>
              </w:rPr>
              <w:t>в</w:t>
            </w:r>
            <w:r w:rsidRPr="001623B2">
              <w:rPr>
                <w:color w:val="000000"/>
                <w:sz w:val="22"/>
                <w:szCs w:val="22"/>
              </w:rPr>
              <w:t>ского района»; муниц</w:t>
            </w:r>
            <w:r w:rsidRPr="001623B2">
              <w:rPr>
                <w:color w:val="000000"/>
                <w:sz w:val="22"/>
                <w:szCs w:val="22"/>
              </w:rPr>
              <w:t>и</w:t>
            </w:r>
            <w:r w:rsidRPr="001623B2">
              <w:rPr>
                <w:color w:val="000000"/>
                <w:sz w:val="22"/>
                <w:szCs w:val="22"/>
              </w:rPr>
              <w:t>пальное автоно</w:t>
            </w:r>
            <w:r w:rsidRPr="001623B2">
              <w:rPr>
                <w:color w:val="000000"/>
                <w:sz w:val="22"/>
                <w:szCs w:val="22"/>
              </w:rPr>
              <w:t>м</w:t>
            </w:r>
            <w:r w:rsidRPr="001623B2">
              <w:rPr>
                <w:color w:val="000000"/>
                <w:sz w:val="22"/>
                <w:szCs w:val="22"/>
              </w:rPr>
              <w:t>ное обр</w:t>
            </w:r>
            <w:r w:rsidRPr="001623B2">
              <w:rPr>
                <w:color w:val="000000"/>
                <w:sz w:val="22"/>
                <w:szCs w:val="22"/>
              </w:rPr>
              <w:t>а</w:t>
            </w:r>
            <w:r w:rsidRPr="001623B2">
              <w:rPr>
                <w:color w:val="000000"/>
                <w:sz w:val="22"/>
                <w:szCs w:val="22"/>
              </w:rPr>
              <w:t>зов</w:t>
            </w:r>
            <w:r w:rsidRPr="001623B2">
              <w:rPr>
                <w:color w:val="000000"/>
                <w:sz w:val="22"/>
                <w:szCs w:val="22"/>
              </w:rPr>
              <w:t>а</w:t>
            </w:r>
            <w:r w:rsidRPr="001623B2">
              <w:rPr>
                <w:color w:val="000000"/>
                <w:sz w:val="22"/>
                <w:szCs w:val="22"/>
              </w:rPr>
              <w:t>тельное учрежд</w:t>
            </w:r>
            <w:r w:rsidRPr="001623B2">
              <w:rPr>
                <w:color w:val="000000"/>
                <w:sz w:val="22"/>
                <w:szCs w:val="22"/>
              </w:rPr>
              <w:t>е</w:t>
            </w:r>
            <w:r w:rsidRPr="001623B2">
              <w:rPr>
                <w:color w:val="000000"/>
                <w:sz w:val="22"/>
                <w:szCs w:val="22"/>
              </w:rPr>
              <w:t>ние д</w:t>
            </w:r>
            <w:r w:rsidRPr="001623B2">
              <w:rPr>
                <w:color w:val="000000"/>
                <w:sz w:val="22"/>
                <w:szCs w:val="22"/>
              </w:rPr>
              <w:t>о</w:t>
            </w:r>
            <w:r w:rsidRPr="001623B2">
              <w:rPr>
                <w:color w:val="000000"/>
                <w:sz w:val="22"/>
                <w:szCs w:val="22"/>
              </w:rPr>
              <w:t>полн</w:t>
            </w:r>
            <w:r w:rsidRPr="001623B2">
              <w:rPr>
                <w:color w:val="000000"/>
                <w:sz w:val="22"/>
                <w:szCs w:val="22"/>
              </w:rPr>
              <w:t>и</w:t>
            </w:r>
            <w:r w:rsidRPr="001623B2">
              <w:rPr>
                <w:color w:val="000000"/>
                <w:sz w:val="22"/>
                <w:szCs w:val="22"/>
              </w:rPr>
              <w:lastRenderedPageBreak/>
              <w:t>тельного образ</w:t>
            </w:r>
            <w:r w:rsidRPr="001623B2">
              <w:rPr>
                <w:color w:val="000000"/>
                <w:sz w:val="22"/>
                <w:szCs w:val="22"/>
              </w:rPr>
              <w:t>о</w:t>
            </w:r>
            <w:r w:rsidRPr="001623B2">
              <w:rPr>
                <w:color w:val="000000"/>
                <w:sz w:val="22"/>
                <w:szCs w:val="22"/>
              </w:rPr>
              <w:t>вания детей «Нов</w:t>
            </w:r>
            <w:r w:rsidRPr="001623B2">
              <w:rPr>
                <w:color w:val="000000"/>
                <w:sz w:val="22"/>
                <w:szCs w:val="22"/>
              </w:rPr>
              <w:t>о</w:t>
            </w:r>
            <w:r w:rsidRPr="001623B2">
              <w:rPr>
                <w:color w:val="000000"/>
                <w:sz w:val="22"/>
                <w:szCs w:val="22"/>
              </w:rPr>
              <w:t>аганская детско-юнош</w:t>
            </w:r>
            <w:r w:rsidRPr="001623B2">
              <w:rPr>
                <w:color w:val="000000"/>
                <w:sz w:val="22"/>
                <w:szCs w:val="22"/>
              </w:rPr>
              <w:t>е</w:t>
            </w:r>
            <w:r w:rsidRPr="001623B2">
              <w:rPr>
                <w:color w:val="000000"/>
                <w:sz w:val="22"/>
                <w:szCs w:val="22"/>
              </w:rPr>
              <w:t>ская спорти</w:t>
            </w:r>
            <w:r w:rsidRPr="001623B2">
              <w:rPr>
                <w:color w:val="000000"/>
                <w:sz w:val="22"/>
                <w:szCs w:val="22"/>
              </w:rPr>
              <w:t>в</w:t>
            </w:r>
            <w:r w:rsidRPr="001623B2">
              <w:rPr>
                <w:color w:val="000000"/>
                <w:sz w:val="22"/>
                <w:szCs w:val="22"/>
              </w:rPr>
              <w:t>ная шк</w:t>
            </w:r>
            <w:r w:rsidRPr="001623B2">
              <w:rPr>
                <w:color w:val="000000"/>
                <w:sz w:val="22"/>
                <w:szCs w:val="22"/>
              </w:rPr>
              <w:t>о</w:t>
            </w:r>
            <w:r w:rsidRPr="001623B2">
              <w:rPr>
                <w:color w:val="000000"/>
                <w:sz w:val="22"/>
                <w:szCs w:val="22"/>
              </w:rPr>
              <w:t>ла «Олимп»</w:t>
            </w: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lastRenderedPageBreak/>
              <w:t>всего</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неп</w:t>
            </w:r>
            <w:r w:rsidRPr="001623B2">
              <w:rPr>
                <w:color w:val="000000"/>
                <w:sz w:val="22"/>
                <w:szCs w:val="22"/>
              </w:rPr>
              <w:t>о</w:t>
            </w:r>
            <w:r w:rsidRPr="001623B2">
              <w:rPr>
                <w:color w:val="000000"/>
                <w:sz w:val="22"/>
                <w:szCs w:val="22"/>
              </w:rPr>
              <w:t>средс</w:t>
            </w:r>
            <w:r w:rsidRPr="001623B2">
              <w:rPr>
                <w:color w:val="000000"/>
                <w:sz w:val="22"/>
                <w:szCs w:val="22"/>
              </w:rPr>
              <w:t>т</w:t>
            </w:r>
            <w:r w:rsidRPr="001623B2">
              <w:rPr>
                <w:color w:val="000000"/>
                <w:sz w:val="22"/>
                <w:szCs w:val="22"/>
              </w:rPr>
              <w:t>венный резул</w:t>
            </w:r>
            <w:r w:rsidRPr="001623B2">
              <w:rPr>
                <w:color w:val="000000"/>
                <w:sz w:val="22"/>
                <w:szCs w:val="22"/>
              </w:rPr>
              <w:t>ь</w:t>
            </w:r>
            <w:r w:rsidRPr="001623B2">
              <w:rPr>
                <w:color w:val="000000"/>
                <w:sz w:val="22"/>
                <w:szCs w:val="22"/>
              </w:rPr>
              <w:t>тат 3, коне</w:t>
            </w:r>
            <w:r w:rsidRPr="001623B2">
              <w:rPr>
                <w:color w:val="000000"/>
                <w:sz w:val="22"/>
                <w:szCs w:val="22"/>
              </w:rPr>
              <w:t>ч</w:t>
            </w:r>
            <w:r w:rsidRPr="001623B2">
              <w:rPr>
                <w:color w:val="000000"/>
                <w:sz w:val="22"/>
                <w:szCs w:val="22"/>
              </w:rPr>
              <w:t xml:space="preserve">ный </w:t>
            </w:r>
            <w:r w:rsidRPr="001623B2">
              <w:rPr>
                <w:color w:val="000000"/>
                <w:sz w:val="22"/>
                <w:szCs w:val="22"/>
              </w:rPr>
              <w:lastRenderedPageBreak/>
              <w:t>резул</w:t>
            </w:r>
            <w:r w:rsidRPr="001623B2">
              <w:rPr>
                <w:color w:val="000000"/>
                <w:sz w:val="22"/>
                <w:szCs w:val="22"/>
              </w:rPr>
              <w:t>ь</w:t>
            </w:r>
            <w:r w:rsidRPr="001623B2">
              <w:rPr>
                <w:color w:val="000000"/>
                <w:sz w:val="22"/>
                <w:szCs w:val="22"/>
              </w:rPr>
              <w:t>тат 3,5,6,7,8</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696289,3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97705,0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98424,4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87030,6</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84756,6</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85113,0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118663,4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124596,3</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122</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1600,0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1600,0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123</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647354,2</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88750,0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86746,8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81880,6</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79451,6</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79451,6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112719,0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118354,6</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124</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125</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47335,1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8955,0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10077,6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5150,0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5305,0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5661,4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5944,4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6241,7</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126</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3.1.1.</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Сохранение кадрового п</w:t>
            </w:r>
            <w:r w:rsidRPr="001623B2">
              <w:rPr>
                <w:color w:val="000000"/>
                <w:sz w:val="22"/>
                <w:szCs w:val="22"/>
              </w:rPr>
              <w:t>о</w:t>
            </w:r>
            <w:r w:rsidRPr="001623B2">
              <w:rPr>
                <w:color w:val="000000"/>
                <w:sz w:val="22"/>
                <w:szCs w:val="22"/>
              </w:rPr>
              <w:t>тенциала</w:t>
            </w: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522967,9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70461,6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68334,1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65116,4</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67751,6</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67751,6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89538,0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94014,5</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127</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1600,0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1600,0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128</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она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521367,9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70461,6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66734,1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65116,4</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67751,6</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67751,6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89538,0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94014,5</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129</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130</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131</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3.1.2.</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Улучшение м</w:t>
            </w:r>
            <w:r w:rsidRPr="001623B2">
              <w:rPr>
                <w:color w:val="000000"/>
                <w:sz w:val="22"/>
                <w:szCs w:val="22"/>
              </w:rPr>
              <w:t>а</w:t>
            </w:r>
            <w:r w:rsidRPr="001623B2">
              <w:rPr>
                <w:color w:val="000000"/>
                <w:sz w:val="22"/>
                <w:szCs w:val="22"/>
              </w:rPr>
              <w:t>териально-технической б</w:t>
            </w:r>
            <w:r w:rsidRPr="001623B2">
              <w:rPr>
                <w:color w:val="000000"/>
                <w:sz w:val="22"/>
                <w:szCs w:val="22"/>
              </w:rPr>
              <w:t>а</w:t>
            </w:r>
            <w:r w:rsidRPr="001623B2">
              <w:rPr>
                <w:color w:val="000000"/>
                <w:sz w:val="22"/>
                <w:szCs w:val="22"/>
              </w:rPr>
              <w:t>зы учреждений</w:t>
            </w: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9259,4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2207,9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1001,6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1177,0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2377,0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2495,9</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132</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133</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9259,4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2207,9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1001,6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1177,0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2377,0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2495,9</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134</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135</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136</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3.1.3.</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Обеспечение учреждений коммунальными услугами, усл</w:t>
            </w:r>
            <w:r w:rsidRPr="001623B2">
              <w:rPr>
                <w:color w:val="000000"/>
                <w:sz w:val="22"/>
                <w:szCs w:val="22"/>
              </w:rPr>
              <w:t>у</w:t>
            </w:r>
            <w:r w:rsidRPr="001623B2">
              <w:rPr>
                <w:color w:val="000000"/>
                <w:sz w:val="22"/>
                <w:szCs w:val="22"/>
              </w:rPr>
              <w:t>гами связи, транспортными услугами и пр</w:t>
            </w:r>
            <w:r w:rsidRPr="001623B2">
              <w:rPr>
                <w:color w:val="000000"/>
                <w:sz w:val="22"/>
                <w:szCs w:val="22"/>
              </w:rPr>
              <w:t>о</w:t>
            </w:r>
            <w:r w:rsidRPr="001623B2">
              <w:rPr>
                <w:color w:val="000000"/>
                <w:sz w:val="22"/>
                <w:szCs w:val="22"/>
              </w:rPr>
              <w:t>чими услугами</w:t>
            </w: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124124,9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25035,5</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19342,5</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10037,2</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17005,0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17361,4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16988,4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18354,9</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137</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138</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76789,8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16080,5</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9264,9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4887,2</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11700,0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11700,0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11044,0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12113,2</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139</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140</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47335,1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8955,0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10077,6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5150,0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5305,0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5661,4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5944,4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6241,7</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141</w:t>
            </w:r>
          </w:p>
        </w:tc>
        <w:tc>
          <w:tcPr>
            <w:tcW w:w="589"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3.1.4.</w:t>
            </w:r>
          </w:p>
        </w:tc>
        <w:tc>
          <w:tcPr>
            <w:tcW w:w="1820" w:type="dxa"/>
            <w:vMerge w:val="restart"/>
            <w:tcBorders>
              <w:top w:val="nil"/>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Реализация энергосбер</w:t>
            </w:r>
            <w:r w:rsidRPr="001623B2">
              <w:rPr>
                <w:color w:val="000000"/>
                <w:sz w:val="22"/>
                <w:szCs w:val="22"/>
              </w:rPr>
              <w:t>е</w:t>
            </w:r>
            <w:r w:rsidRPr="001623B2">
              <w:rPr>
                <w:color w:val="000000"/>
                <w:sz w:val="22"/>
                <w:szCs w:val="22"/>
              </w:rPr>
              <w:t>гающих мер</w:t>
            </w:r>
            <w:r w:rsidRPr="001623B2">
              <w:rPr>
                <w:color w:val="000000"/>
                <w:sz w:val="22"/>
                <w:szCs w:val="22"/>
              </w:rPr>
              <w:t>о</w:t>
            </w:r>
            <w:r w:rsidRPr="001623B2">
              <w:rPr>
                <w:color w:val="000000"/>
                <w:sz w:val="22"/>
                <w:szCs w:val="22"/>
              </w:rPr>
              <w:t>приятий</w:t>
            </w: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39937,1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9746,1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10700,0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9760,0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9731,0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142</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143</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39937,1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9746,1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10700,0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9760,0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9731,0</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144</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145</w:t>
            </w:r>
          </w:p>
        </w:tc>
        <w:tc>
          <w:tcPr>
            <w:tcW w:w="589"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146</w:t>
            </w:r>
          </w:p>
        </w:tc>
        <w:tc>
          <w:tcPr>
            <w:tcW w:w="3543"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Итого по мероприятию 3.1.</w:t>
            </w: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696289,3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97705,0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98424,4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87030,6</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84756,6</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85113,0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118663,4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124596,3</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147</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1600,0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1600,0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148</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647354,2</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88750,0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86746,8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81880,6</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79451,6</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79451,6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112719,0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118354,6</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149</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150</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vMerge/>
            <w:tcBorders>
              <w:top w:val="nil"/>
              <w:left w:val="single" w:sz="4" w:space="0" w:color="auto"/>
              <w:bottom w:val="single" w:sz="4" w:space="0" w:color="000000"/>
              <w:right w:val="single" w:sz="4" w:space="0" w:color="auto"/>
            </w:tcBorders>
            <w:vAlign w:val="center"/>
            <w:hideMark/>
          </w:tcPr>
          <w:p w:rsidR="001623B2" w:rsidRPr="001623B2" w:rsidRDefault="001623B2" w:rsidP="001623B2">
            <w:pPr>
              <w:rPr>
                <w:color w:val="000000"/>
                <w:sz w:val="22"/>
                <w:szCs w:val="22"/>
              </w:rPr>
            </w:pP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47335,1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8955,0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10077,6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5150,0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5305,0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5661,4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5944,4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6241,7</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151</w:t>
            </w:r>
          </w:p>
        </w:tc>
        <w:tc>
          <w:tcPr>
            <w:tcW w:w="3543"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 по муниципальной пр</w:t>
            </w:r>
            <w:r w:rsidRPr="001623B2">
              <w:rPr>
                <w:color w:val="000000"/>
                <w:sz w:val="22"/>
                <w:szCs w:val="22"/>
              </w:rPr>
              <w:t>о</w:t>
            </w:r>
            <w:r w:rsidRPr="001623B2">
              <w:rPr>
                <w:color w:val="000000"/>
                <w:sz w:val="22"/>
                <w:szCs w:val="22"/>
              </w:rPr>
              <w:t>грамме</w:t>
            </w: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1396028,6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302090,0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350396,8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297127,9</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87848,9</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88205,3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132063,4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138296,3</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152</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177299,3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4514,0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172490,3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295,0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153</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1171394,2</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288621,0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167828,9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291682,9</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82543,9</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82543,9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126119,0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132054,6</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154</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 xml:space="preserve"> 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94497,7</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63606,7</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30891,0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155</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47335,1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8955,0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10077,6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5150,0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5305,0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5661,4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5944,4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6241,7</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156</w:t>
            </w:r>
          </w:p>
        </w:tc>
        <w:tc>
          <w:tcPr>
            <w:tcW w:w="3543" w:type="dxa"/>
            <w:gridSpan w:val="3"/>
            <w:tcBorders>
              <w:top w:val="single" w:sz="4" w:space="0" w:color="auto"/>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w:t>
            </w: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157</w:t>
            </w:r>
          </w:p>
        </w:tc>
        <w:tc>
          <w:tcPr>
            <w:tcW w:w="3543"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инвестиции в объекты муниц</w:t>
            </w:r>
            <w:r w:rsidRPr="001623B2">
              <w:rPr>
                <w:color w:val="000000"/>
                <w:sz w:val="22"/>
                <w:szCs w:val="22"/>
              </w:rPr>
              <w:t>и</w:t>
            </w:r>
            <w:r w:rsidRPr="001623B2">
              <w:rPr>
                <w:color w:val="000000"/>
                <w:sz w:val="22"/>
                <w:szCs w:val="22"/>
              </w:rPr>
              <w:t>пальной собственности</w:t>
            </w: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641471,9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192162,0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242824,3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206485,6</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3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158</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 подпр</w:t>
            </w:r>
            <w:r w:rsidRPr="001623B2">
              <w:rPr>
                <w:color w:val="000000"/>
                <w:sz w:val="22"/>
                <w:szCs w:val="22"/>
              </w:rPr>
              <w:t>о</w:t>
            </w:r>
            <w:r w:rsidRPr="001623B2">
              <w:rPr>
                <w:color w:val="000000"/>
                <w:sz w:val="22"/>
                <w:szCs w:val="22"/>
              </w:rPr>
              <w:t>грамма «Дети Югры» пр</w:t>
            </w:r>
            <w:r w:rsidRPr="001623B2">
              <w:rPr>
                <w:color w:val="000000"/>
                <w:sz w:val="22"/>
                <w:szCs w:val="22"/>
              </w:rPr>
              <w:t>о</w:t>
            </w:r>
            <w:r w:rsidRPr="001623B2">
              <w:rPr>
                <w:color w:val="000000"/>
                <w:sz w:val="22"/>
                <w:szCs w:val="22"/>
              </w:rPr>
              <w:t>граммы «С</w:t>
            </w:r>
            <w:r w:rsidRPr="001623B2">
              <w:rPr>
                <w:color w:val="000000"/>
                <w:sz w:val="22"/>
                <w:szCs w:val="22"/>
              </w:rPr>
              <w:t>о</w:t>
            </w:r>
            <w:r w:rsidRPr="001623B2">
              <w:rPr>
                <w:color w:val="000000"/>
                <w:sz w:val="22"/>
                <w:szCs w:val="22"/>
              </w:rPr>
              <w:t>циальная поддержка жителей Ю</w:t>
            </w:r>
            <w:r w:rsidRPr="001623B2">
              <w:rPr>
                <w:color w:val="000000"/>
                <w:sz w:val="22"/>
                <w:szCs w:val="22"/>
              </w:rPr>
              <w:t>г</w:t>
            </w:r>
            <w:r w:rsidRPr="001623B2">
              <w:rPr>
                <w:color w:val="000000"/>
                <w:sz w:val="22"/>
                <w:szCs w:val="22"/>
              </w:rPr>
              <w:t>ры на 2014−2020 годы»</w:t>
            </w:r>
          </w:p>
        </w:tc>
        <w:tc>
          <w:tcPr>
            <w:tcW w:w="992"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174428,0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4416,0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170012,0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159</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467043,9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187746,0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72812,3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206485,6</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160</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93172,0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62281,0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30891,0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161</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162</w:t>
            </w:r>
          </w:p>
        </w:tc>
        <w:tc>
          <w:tcPr>
            <w:tcW w:w="3543"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прочие расходы</w:t>
            </w: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754556,7</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109928,0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107572,5</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90642,3</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87848,9</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88205,3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132063,4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138296,3</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163</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2871,3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98,0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2478,3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295,0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164</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704350,3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100875,0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95016,6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85197,3</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82543,9</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82543,9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126119,0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132054,6</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165</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1325,7</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1325,7</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166</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47335,1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8955,0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10077,6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5150,0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5305,0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5661,4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5944,4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6241,7</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167</w:t>
            </w:r>
          </w:p>
        </w:tc>
        <w:tc>
          <w:tcPr>
            <w:tcW w:w="3543" w:type="dxa"/>
            <w:gridSpan w:val="3"/>
            <w:tcBorders>
              <w:top w:val="single" w:sz="4" w:space="0" w:color="auto"/>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w:t>
            </w: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168</w:t>
            </w:r>
          </w:p>
        </w:tc>
        <w:tc>
          <w:tcPr>
            <w:tcW w:w="3543"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отдел по физической культуре и спорту администрации района</w:t>
            </w: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58267,4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12223,0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9148,1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3611,7</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3092,3</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3092,3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13400,0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13700,0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169</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1271,3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98,0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878,3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295,0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170</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56996,1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12125,0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8269,8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3316,7</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3092,3</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3092,3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13400,0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13700,0</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171</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1325,7</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1325,7</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172</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173</w:t>
            </w:r>
          </w:p>
        </w:tc>
        <w:tc>
          <w:tcPr>
            <w:tcW w:w="3543"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муниципальное казенное учрежд</w:t>
            </w:r>
            <w:r w:rsidRPr="001623B2">
              <w:rPr>
                <w:color w:val="000000"/>
                <w:sz w:val="22"/>
                <w:szCs w:val="22"/>
              </w:rPr>
              <w:t>е</w:t>
            </w:r>
            <w:r w:rsidRPr="001623B2">
              <w:rPr>
                <w:color w:val="000000"/>
                <w:sz w:val="22"/>
                <w:szCs w:val="22"/>
              </w:rPr>
              <w:t>ние «Управление капитального строительства по застройке Ни</w:t>
            </w:r>
            <w:r w:rsidRPr="001623B2">
              <w:rPr>
                <w:color w:val="000000"/>
                <w:sz w:val="22"/>
                <w:szCs w:val="22"/>
              </w:rPr>
              <w:t>ж</w:t>
            </w:r>
            <w:r w:rsidRPr="001623B2">
              <w:rPr>
                <w:color w:val="000000"/>
                <w:sz w:val="22"/>
                <w:szCs w:val="22"/>
              </w:rPr>
              <w:t>невартовского района»</w:t>
            </w: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641471,9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192162,0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242824,3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206485,6</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3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174</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 подпр</w:t>
            </w:r>
            <w:r w:rsidRPr="001623B2">
              <w:rPr>
                <w:color w:val="000000"/>
                <w:sz w:val="22"/>
                <w:szCs w:val="22"/>
              </w:rPr>
              <w:t>о</w:t>
            </w:r>
            <w:r w:rsidRPr="001623B2">
              <w:rPr>
                <w:color w:val="000000"/>
                <w:sz w:val="22"/>
                <w:szCs w:val="22"/>
              </w:rPr>
              <w:t>грамма «Дети Югры» пр</w:t>
            </w:r>
            <w:r w:rsidRPr="001623B2">
              <w:rPr>
                <w:color w:val="000000"/>
                <w:sz w:val="22"/>
                <w:szCs w:val="22"/>
              </w:rPr>
              <w:t>о</w:t>
            </w:r>
            <w:r w:rsidRPr="001623B2">
              <w:rPr>
                <w:color w:val="000000"/>
                <w:sz w:val="22"/>
                <w:szCs w:val="22"/>
              </w:rPr>
              <w:t>граммы «С</w:t>
            </w:r>
            <w:r w:rsidRPr="001623B2">
              <w:rPr>
                <w:color w:val="000000"/>
                <w:sz w:val="22"/>
                <w:szCs w:val="22"/>
              </w:rPr>
              <w:t>о</w:t>
            </w:r>
            <w:r w:rsidRPr="001623B2">
              <w:rPr>
                <w:color w:val="000000"/>
                <w:sz w:val="22"/>
                <w:szCs w:val="22"/>
              </w:rPr>
              <w:t>циальная поддержка жителей Ю</w:t>
            </w:r>
            <w:r w:rsidRPr="001623B2">
              <w:rPr>
                <w:color w:val="000000"/>
                <w:sz w:val="22"/>
                <w:szCs w:val="22"/>
              </w:rPr>
              <w:t>г</w:t>
            </w:r>
            <w:r w:rsidRPr="001623B2">
              <w:rPr>
                <w:color w:val="000000"/>
                <w:sz w:val="22"/>
                <w:szCs w:val="22"/>
              </w:rPr>
              <w:t>ры на 2014−2020 годы»</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174428,0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4416,0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170012,0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175</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467043,9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187746,0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72812,3</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206485,6</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176</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93172,0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62281,0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30891,0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177</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178</w:t>
            </w:r>
          </w:p>
        </w:tc>
        <w:tc>
          <w:tcPr>
            <w:tcW w:w="3543"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муниципальное автономное обр</w:t>
            </w:r>
            <w:r w:rsidRPr="001623B2">
              <w:rPr>
                <w:color w:val="000000"/>
                <w:sz w:val="22"/>
                <w:szCs w:val="22"/>
              </w:rPr>
              <w:t>а</w:t>
            </w:r>
            <w:r w:rsidRPr="001623B2">
              <w:rPr>
                <w:color w:val="000000"/>
                <w:sz w:val="22"/>
                <w:szCs w:val="22"/>
              </w:rPr>
              <w:t>зовательное учреждение дополн</w:t>
            </w:r>
            <w:r w:rsidRPr="001623B2">
              <w:rPr>
                <w:color w:val="000000"/>
                <w:sz w:val="22"/>
                <w:szCs w:val="22"/>
              </w:rPr>
              <w:t>и</w:t>
            </w:r>
            <w:r w:rsidRPr="001623B2">
              <w:rPr>
                <w:color w:val="000000"/>
                <w:sz w:val="22"/>
                <w:szCs w:val="22"/>
              </w:rPr>
              <w:t>тельного образования детей «Сп</w:t>
            </w:r>
            <w:r w:rsidRPr="001623B2">
              <w:rPr>
                <w:color w:val="000000"/>
                <w:sz w:val="22"/>
                <w:szCs w:val="22"/>
              </w:rPr>
              <w:t>е</w:t>
            </w:r>
            <w:r w:rsidRPr="001623B2">
              <w:rPr>
                <w:color w:val="000000"/>
                <w:sz w:val="22"/>
                <w:szCs w:val="22"/>
              </w:rPr>
              <w:t>циализированная детско-юношеская спортивная школа олимпийского резерва Нижнева</w:t>
            </w:r>
            <w:r w:rsidRPr="001623B2">
              <w:rPr>
                <w:color w:val="000000"/>
                <w:sz w:val="22"/>
                <w:szCs w:val="22"/>
              </w:rPr>
              <w:t>р</w:t>
            </w:r>
            <w:r w:rsidRPr="001623B2">
              <w:rPr>
                <w:color w:val="000000"/>
                <w:sz w:val="22"/>
                <w:szCs w:val="22"/>
              </w:rPr>
              <w:t>товского района»</w:t>
            </w: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461900,7</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65746,2</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67258,9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57270,5</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55456,7</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55773,1</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78241,8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82153,6</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179</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960,0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960,0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180</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418006,5</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57346,2</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56828,9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52720,5</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50756,7</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50756,7</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72974,6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76623,0</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181</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182</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42934,2</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8400,0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9470,0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4550,0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4700,0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5016,4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5267,2</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5530,6</w:t>
            </w:r>
          </w:p>
        </w:tc>
      </w:tr>
      <w:tr w:rsidR="001623B2" w:rsidRPr="001623B2" w:rsidTr="001623B2">
        <w:trPr>
          <w:trHeight w:val="3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183</w:t>
            </w:r>
          </w:p>
        </w:tc>
        <w:tc>
          <w:tcPr>
            <w:tcW w:w="3543"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муниципальное автономное обр</w:t>
            </w:r>
            <w:r w:rsidRPr="001623B2">
              <w:rPr>
                <w:color w:val="000000"/>
                <w:sz w:val="22"/>
                <w:szCs w:val="22"/>
              </w:rPr>
              <w:t>а</w:t>
            </w:r>
            <w:r w:rsidRPr="001623B2">
              <w:rPr>
                <w:color w:val="000000"/>
                <w:sz w:val="22"/>
                <w:szCs w:val="22"/>
              </w:rPr>
              <w:t>зовательное учреждение дополн</w:t>
            </w:r>
            <w:r w:rsidRPr="001623B2">
              <w:rPr>
                <w:color w:val="000000"/>
                <w:sz w:val="22"/>
                <w:szCs w:val="22"/>
              </w:rPr>
              <w:t>и</w:t>
            </w:r>
            <w:r w:rsidRPr="001623B2">
              <w:rPr>
                <w:color w:val="000000"/>
                <w:sz w:val="22"/>
                <w:szCs w:val="22"/>
              </w:rPr>
              <w:t>тельного образования детей «Н</w:t>
            </w:r>
            <w:r w:rsidRPr="001623B2">
              <w:rPr>
                <w:color w:val="000000"/>
                <w:sz w:val="22"/>
                <w:szCs w:val="22"/>
              </w:rPr>
              <w:t>о</w:t>
            </w:r>
            <w:r w:rsidRPr="001623B2">
              <w:rPr>
                <w:color w:val="000000"/>
                <w:sz w:val="22"/>
                <w:szCs w:val="22"/>
              </w:rPr>
              <w:t>воаганская детско-юношеская спортивная школа «Олимп»</w:t>
            </w: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всего</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234388,6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31958,8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31165,5</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29760,1</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29299,9</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29339,9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40421,6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42442,7</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184</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авт</w:t>
            </w:r>
            <w:r w:rsidRPr="001623B2">
              <w:rPr>
                <w:color w:val="000000"/>
                <w:sz w:val="22"/>
                <w:szCs w:val="22"/>
              </w:rPr>
              <w:t>о</w:t>
            </w:r>
            <w:r w:rsidRPr="001623B2">
              <w:rPr>
                <w:color w:val="000000"/>
                <w:sz w:val="22"/>
                <w:szCs w:val="22"/>
              </w:rPr>
              <w:t>номного о</w:t>
            </w:r>
            <w:r w:rsidRPr="001623B2">
              <w:rPr>
                <w:color w:val="000000"/>
                <w:sz w:val="22"/>
                <w:szCs w:val="22"/>
              </w:rPr>
              <w:t>к</w:t>
            </w:r>
            <w:r w:rsidRPr="001623B2">
              <w:rPr>
                <w:color w:val="000000"/>
                <w:sz w:val="22"/>
                <w:szCs w:val="22"/>
              </w:rPr>
              <w:t>руга</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640,0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640,0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r>
      <w:tr w:rsidR="001623B2" w:rsidRPr="001623B2" w:rsidTr="001623B2">
        <w:trPr>
          <w:trHeight w:val="6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185</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бюджет ра</w:t>
            </w:r>
            <w:r w:rsidRPr="001623B2">
              <w:rPr>
                <w:color w:val="000000"/>
                <w:sz w:val="22"/>
                <w:szCs w:val="22"/>
              </w:rPr>
              <w:t>й</w:t>
            </w:r>
            <w:r w:rsidRPr="001623B2">
              <w:rPr>
                <w:color w:val="000000"/>
                <w:sz w:val="22"/>
                <w:szCs w:val="22"/>
              </w:rPr>
              <w:t xml:space="preserve">она, </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229347,7</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31403,8</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29917,9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29160,1</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28694,9</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28694,9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39744,4</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41731,6</w:t>
            </w:r>
          </w:p>
        </w:tc>
      </w:tr>
      <w:tr w:rsidR="001623B2" w:rsidRPr="001623B2" w:rsidTr="001623B2">
        <w:trPr>
          <w:trHeight w:val="21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lastRenderedPageBreak/>
              <w:t>186</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в том числе безвозмез</w:t>
            </w:r>
            <w:r w:rsidRPr="001623B2">
              <w:rPr>
                <w:color w:val="000000"/>
                <w:sz w:val="22"/>
                <w:szCs w:val="22"/>
              </w:rPr>
              <w:t>д</w:t>
            </w:r>
            <w:r w:rsidRPr="001623B2">
              <w:rPr>
                <w:color w:val="000000"/>
                <w:sz w:val="22"/>
                <w:szCs w:val="22"/>
              </w:rPr>
              <w:t>ные посту</w:t>
            </w:r>
            <w:r w:rsidRPr="001623B2">
              <w:rPr>
                <w:color w:val="000000"/>
                <w:sz w:val="22"/>
                <w:szCs w:val="22"/>
              </w:rPr>
              <w:t>п</w:t>
            </w:r>
            <w:r w:rsidRPr="001623B2">
              <w:rPr>
                <w:color w:val="000000"/>
                <w:sz w:val="22"/>
                <w:szCs w:val="22"/>
              </w:rPr>
              <w:t>ления от ф</w:t>
            </w:r>
            <w:r w:rsidRPr="001623B2">
              <w:rPr>
                <w:color w:val="000000"/>
                <w:sz w:val="22"/>
                <w:szCs w:val="22"/>
              </w:rPr>
              <w:t>и</w:t>
            </w:r>
            <w:r w:rsidRPr="001623B2">
              <w:rPr>
                <w:color w:val="000000"/>
                <w:sz w:val="22"/>
                <w:szCs w:val="22"/>
              </w:rPr>
              <w:t>зических и юридических лиц</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0,0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 </w:t>
            </w:r>
          </w:p>
        </w:tc>
      </w:tr>
      <w:tr w:rsidR="001623B2" w:rsidRPr="001623B2" w:rsidTr="001623B2">
        <w:trPr>
          <w:trHeight w:val="900"/>
        </w:trPr>
        <w:tc>
          <w:tcPr>
            <w:tcW w:w="710" w:type="dxa"/>
            <w:tcBorders>
              <w:top w:val="nil"/>
              <w:left w:val="single" w:sz="4" w:space="0" w:color="auto"/>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187</w:t>
            </w:r>
          </w:p>
        </w:tc>
        <w:tc>
          <w:tcPr>
            <w:tcW w:w="3543" w:type="dxa"/>
            <w:gridSpan w:val="3"/>
            <w:vMerge/>
            <w:tcBorders>
              <w:top w:val="nil"/>
              <w:left w:val="single" w:sz="4" w:space="0" w:color="auto"/>
              <w:bottom w:val="single" w:sz="4" w:space="0" w:color="auto"/>
              <w:right w:val="single" w:sz="4" w:space="0" w:color="auto"/>
            </w:tcBorders>
            <w:vAlign w:val="center"/>
            <w:hideMark/>
          </w:tcPr>
          <w:p w:rsidR="001623B2" w:rsidRPr="001623B2" w:rsidRDefault="001623B2" w:rsidP="001623B2">
            <w:pPr>
              <w:rPr>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иные вн</w:t>
            </w:r>
            <w:r w:rsidRPr="001623B2">
              <w:rPr>
                <w:color w:val="000000"/>
                <w:sz w:val="22"/>
                <w:szCs w:val="22"/>
              </w:rPr>
              <w:t>е</w:t>
            </w:r>
            <w:r w:rsidRPr="001623B2">
              <w:rPr>
                <w:color w:val="000000"/>
                <w:sz w:val="22"/>
                <w:szCs w:val="22"/>
              </w:rPr>
              <w:t>бюджетные источники</w:t>
            </w:r>
          </w:p>
        </w:tc>
        <w:tc>
          <w:tcPr>
            <w:tcW w:w="992" w:type="dxa"/>
            <w:tcBorders>
              <w:top w:val="nil"/>
              <w:left w:val="nil"/>
              <w:bottom w:val="single" w:sz="4" w:space="0" w:color="auto"/>
              <w:right w:val="single" w:sz="4" w:space="0" w:color="auto"/>
            </w:tcBorders>
            <w:shd w:val="clear" w:color="auto" w:fill="auto"/>
            <w:hideMark/>
          </w:tcPr>
          <w:p w:rsidR="001623B2" w:rsidRPr="001623B2" w:rsidRDefault="001623B2" w:rsidP="001623B2">
            <w:pPr>
              <w:jc w:val="center"/>
              <w:rPr>
                <w:color w:val="000000"/>
                <w:sz w:val="22"/>
                <w:szCs w:val="22"/>
              </w:rPr>
            </w:pPr>
            <w:r w:rsidRPr="001623B2">
              <w:rPr>
                <w:color w:val="000000"/>
                <w:sz w:val="22"/>
                <w:szCs w:val="22"/>
              </w:rPr>
              <w:t>х</w:t>
            </w:r>
          </w:p>
        </w:tc>
        <w:tc>
          <w:tcPr>
            <w:tcW w:w="115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4400,9</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555,0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607,6</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600,0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605,0</w:t>
            </w:r>
          </w:p>
        </w:tc>
        <w:tc>
          <w:tcPr>
            <w:tcW w:w="93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645,0</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677,2</w:t>
            </w:r>
          </w:p>
        </w:tc>
        <w:tc>
          <w:tcPr>
            <w:tcW w:w="1041" w:type="dxa"/>
            <w:tcBorders>
              <w:top w:val="nil"/>
              <w:left w:val="nil"/>
              <w:bottom w:val="single" w:sz="4" w:space="0" w:color="auto"/>
              <w:right w:val="single" w:sz="4" w:space="0" w:color="auto"/>
            </w:tcBorders>
            <w:shd w:val="clear" w:color="auto" w:fill="auto"/>
            <w:noWrap/>
            <w:hideMark/>
          </w:tcPr>
          <w:p w:rsidR="001623B2" w:rsidRPr="001623B2" w:rsidRDefault="001623B2" w:rsidP="001623B2">
            <w:pPr>
              <w:jc w:val="center"/>
              <w:rPr>
                <w:color w:val="000000"/>
                <w:sz w:val="22"/>
                <w:szCs w:val="22"/>
              </w:rPr>
            </w:pPr>
            <w:r w:rsidRPr="001623B2">
              <w:rPr>
                <w:color w:val="000000"/>
                <w:sz w:val="22"/>
                <w:szCs w:val="22"/>
              </w:rPr>
              <w:t>711,1</w:t>
            </w:r>
          </w:p>
        </w:tc>
      </w:tr>
    </w:tbl>
    <w:p w:rsidR="00401C73" w:rsidRPr="001F65CA" w:rsidRDefault="00401C73" w:rsidP="00776F51">
      <w:pPr>
        <w:ind w:firstLine="10206"/>
      </w:pPr>
    </w:p>
    <w:sectPr w:rsidR="00401C73" w:rsidRPr="001F65CA" w:rsidSect="00FD7BDF">
      <w:pgSz w:w="16838" w:h="11906" w:orient="landscape"/>
      <w:pgMar w:top="1134" w:right="567" w:bottom="851"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4CBD" w:rsidRDefault="00A64CBD">
      <w:r>
        <w:separator/>
      </w:r>
    </w:p>
  </w:endnote>
  <w:endnote w:type="continuationSeparator" w:id="1">
    <w:p w:rsidR="00A64CBD" w:rsidRDefault="00A64C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4CBD" w:rsidRDefault="00A64CBD">
      <w:r>
        <w:separator/>
      </w:r>
    </w:p>
  </w:footnote>
  <w:footnote w:type="continuationSeparator" w:id="1">
    <w:p w:rsidR="00A64CBD" w:rsidRDefault="00A64C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80815"/>
      <w:docPartObj>
        <w:docPartGallery w:val="Page Numbers (Top of Page)"/>
        <w:docPartUnique/>
      </w:docPartObj>
    </w:sdtPr>
    <w:sdtContent>
      <w:p w:rsidR="00050583" w:rsidRDefault="004E744D">
        <w:pPr>
          <w:pStyle w:val="a5"/>
          <w:jc w:val="center"/>
        </w:pPr>
        <w:r>
          <w:fldChar w:fldCharType="begin"/>
        </w:r>
        <w:r w:rsidR="00050583">
          <w:instrText>PAGE   \* MERGEFORMAT</w:instrText>
        </w:r>
        <w:r>
          <w:fldChar w:fldCharType="separate"/>
        </w:r>
        <w:r w:rsidR="00A57461">
          <w:rPr>
            <w:noProof/>
          </w:rPr>
          <w:t>1</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583" w:rsidRDefault="004E744D" w:rsidP="00D401FC">
    <w:pPr>
      <w:pStyle w:val="a5"/>
      <w:jc w:val="center"/>
    </w:pPr>
    <w:r>
      <w:fldChar w:fldCharType="begin"/>
    </w:r>
    <w:r w:rsidR="00050583">
      <w:instrText xml:space="preserve"> PAGE   \* MERGEFORMAT </w:instrText>
    </w:r>
    <w:r>
      <w:fldChar w:fldCharType="separate"/>
    </w:r>
    <w:r w:rsidR="00A57461">
      <w:rPr>
        <w:noProof/>
      </w:rPr>
      <w:t>38</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15627ED2"/>
    <w:multiLevelType w:val="hybridMultilevel"/>
    <w:tmpl w:val="0F4C3E12"/>
    <w:lvl w:ilvl="0" w:tplc="AEC2F7F0">
      <w:start w:val="1"/>
      <w:numFmt w:val="decimal"/>
      <w:lvlText w:val="%1."/>
      <w:lvlJc w:val="left"/>
      <w:pPr>
        <w:ind w:left="1211" w:hanging="360"/>
      </w:pPr>
      <w:rPr>
        <w:b w:val="0"/>
      </w:rPr>
    </w:lvl>
    <w:lvl w:ilvl="1" w:tplc="04190019">
      <w:start w:val="1"/>
      <w:numFmt w:val="decimal"/>
      <w:lvlText w:val="%2."/>
      <w:lvlJc w:val="left"/>
      <w:pPr>
        <w:tabs>
          <w:tab w:val="num" w:pos="1931"/>
        </w:tabs>
        <w:ind w:left="1931" w:hanging="360"/>
      </w:pPr>
    </w:lvl>
    <w:lvl w:ilvl="2" w:tplc="0419001B">
      <w:start w:val="1"/>
      <w:numFmt w:val="decimal"/>
      <w:lvlText w:val="%3."/>
      <w:lvlJc w:val="left"/>
      <w:pPr>
        <w:tabs>
          <w:tab w:val="num" w:pos="2651"/>
        </w:tabs>
        <w:ind w:left="2651" w:hanging="360"/>
      </w:pPr>
    </w:lvl>
    <w:lvl w:ilvl="3" w:tplc="0419000F">
      <w:start w:val="1"/>
      <w:numFmt w:val="decimal"/>
      <w:lvlText w:val="%4."/>
      <w:lvlJc w:val="left"/>
      <w:pPr>
        <w:tabs>
          <w:tab w:val="num" w:pos="3371"/>
        </w:tabs>
        <w:ind w:left="3371" w:hanging="360"/>
      </w:pPr>
    </w:lvl>
    <w:lvl w:ilvl="4" w:tplc="04190019">
      <w:start w:val="1"/>
      <w:numFmt w:val="decimal"/>
      <w:lvlText w:val="%5."/>
      <w:lvlJc w:val="left"/>
      <w:pPr>
        <w:tabs>
          <w:tab w:val="num" w:pos="4091"/>
        </w:tabs>
        <w:ind w:left="4091" w:hanging="360"/>
      </w:pPr>
    </w:lvl>
    <w:lvl w:ilvl="5" w:tplc="0419001B">
      <w:start w:val="1"/>
      <w:numFmt w:val="decimal"/>
      <w:lvlText w:val="%6."/>
      <w:lvlJc w:val="left"/>
      <w:pPr>
        <w:tabs>
          <w:tab w:val="num" w:pos="4811"/>
        </w:tabs>
        <w:ind w:left="4811" w:hanging="360"/>
      </w:pPr>
    </w:lvl>
    <w:lvl w:ilvl="6" w:tplc="0419000F">
      <w:start w:val="1"/>
      <w:numFmt w:val="decimal"/>
      <w:lvlText w:val="%7."/>
      <w:lvlJc w:val="left"/>
      <w:pPr>
        <w:tabs>
          <w:tab w:val="num" w:pos="5531"/>
        </w:tabs>
        <w:ind w:left="5531" w:hanging="360"/>
      </w:pPr>
    </w:lvl>
    <w:lvl w:ilvl="7" w:tplc="04190019">
      <w:start w:val="1"/>
      <w:numFmt w:val="decimal"/>
      <w:lvlText w:val="%8."/>
      <w:lvlJc w:val="left"/>
      <w:pPr>
        <w:tabs>
          <w:tab w:val="num" w:pos="6251"/>
        </w:tabs>
        <w:ind w:left="6251" w:hanging="360"/>
      </w:pPr>
    </w:lvl>
    <w:lvl w:ilvl="8" w:tplc="0419001B">
      <w:start w:val="1"/>
      <w:numFmt w:val="decimal"/>
      <w:lvlText w:val="%9."/>
      <w:lvlJc w:val="left"/>
      <w:pPr>
        <w:tabs>
          <w:tab w:val="num" w:pos="6971"/>
        </w:tabs>
        <w:ind w:left="6971" w:hanging="360"/>
      </w:pPr>
    </w:lvl>
  </w:abstractNum>
  <w:abstractNum w:abstractNumId="11">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3">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4">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5">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20">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D795A9A"/>
    <w:multiLevelType w:val="hybridMultilevel"/>
    <w:tmpl w:val="E4DEB1F2"/>
    <w:lvl w:ilvl="0" w:tplc="0DF6F92E">
      <w:start w:val="1"/>
      <w:numFmt w:val="decimal"/>
      <w:lvlText w:val="%1."/>
      <w:lvlJc w:val="left"/>
      <w:pPr>
        <w:ind w:left="720" w:hanging="360"/>
      </w:pPr>
      <w:rPr>
        <w:rFonts w:eastAsia="MS Minch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3">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25">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26">
    <w:nsid w:val="685716A9"/>
    <w:multiLevelType w:val="multilevel"/>
    <w:tmpl w:val="F47249D4"/>
    <w:lvl w:ilvl="0">
      <w:start w:val="1"/>
      <w:numFmt w:val="decimal"/>
      <w:lvlText w:val="%1."/>
      <w:lvlJc w:val="left"/>
      <w:pPr>
        <w:ind w:left="720" w:hanging="360"/>
      </w:pPr>
    </w:lvl>
    <w:lvl w:ilvl="1">
      <w:start w:val="1"/>
      <w:numFmt w:val="decimal"/>
      <w:isLgl/>
      <w:lvlText w:val="%1.%2."/>
      <w:lvlJc w:val="left"/>
      <w:pPr>
        <w:ind w:left="1288"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7">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6"/>
  </w:num>
  <w:num w:numId="4">
    <w:abstractNumId w:val="14"/>
  </w:num>
  <w:num w:numId="5">
    <w:abstractNumId w:val="22"/>
  </w:num>
  <w:num w:numId="6">
    <w:abstractNumId w:val="11"/>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122"/>
  </w:hdrShapeDefaults>
  <w:footnotePr>
    <w:footnote w:id="0"/>
    <w:footnote w:id="1"/>
  </w:footnotePr>
  <w:endnotePr>
    <w:endnote w:id="0"/>
    <w:endnote w:id="1"/>
  </w:endnotePr>
  <w:compat/>
  <w:rsids>
    <w:rsidRoot w:val="00F425C0"/>
    <w:rsid w:val="00000206"/>
    <w:rsid w:val="00000389"/>
    <w:rsid w:val="00001A27"/>
    <w:rsid w:val="00004D74"/>
    <w:rsid w:val="00006D9C"/>
    <w:rsid w:val="0001052C"/>
    <w:rsid w:val="00012296"/>
    <w:rsid w:val="000128EC"/>
    <w:rsid w:val="000153A4"/>
    <w:rsid w:val="00015FB2"/>
    <w:rsid w:val="000165BC"/>
    <w:rsid w:val="0001690A"/>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0583"/>
    <w:rsid w:val="0005208D"/>
    <w:rsid w:val="00052161"/>
    <w:rsid w:val="00052D8A"/>
    <w:rsid w:val="00052DAD"/>
    <w:rsid w:val="00057117"/>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15C"/>
    <w:rsid w:val="00090DB9"/>
    <w:rsid w:val="00092DEF"/>
    <w:rsid w:val="00093A65"/>
    <w:rsid w:val="00094E9C"/>
    <w:rsid w:val="00096EF6"/>
    <w:rsid w:val="000A0BB5"/>
    <w:rsid w:val="000A2716"/>
    <w:rsid w:val="000A5BA0"/>
    <w:rsid w:val="000B012D"/>
    <w:rsid w:val="000B049C"/>
    <w:rsid w:val="000B1417"/>
    <w:rsid w:val="000B1BC2"/>
    <w:rsid w:val="000B38FF"/>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134A"/>
    <w:rsid w:val="0011220D"/>
    <w:rsid w:val="00117910"/>
    <w:rsid w:val="00117E19"/>
    <w:rsid w:val="00120254"/>
    <w:rsid w:val="00131AF0"/>
    <w:rsid w:val="00133F44"/>
    <w:rsid w:val="00134F88"/>
    <w:rsid w:val="001359AA"/>
    <w:rsid w:val="0014125E"/>
    <w:rsid w:val="00142A70"/>
    <w:rsid w:val="00143EEF"/>
    <w:rsid w:val="0014488B"/>
    <w:rsid w:val="001448CA"/>
    <w:rsid w:val="00144C10"/>
    <w:rsid w:val="001502E1"/>
    <w:rsid w:val="00153090"/>
    <w:rsid w:val="00155385"/>
    <w:rsid w:val="00157C57"/>
    <w:rsid w:val="00160938"/>
    <w:rsid w:val="00161947"/>
    <w:rsid w:val="00161AD0"/>
    <w:rsid w:val="001623B2"/>
    <w:rsid w:val="00162CAF"/>
    <w:rsid w:val="001647A5"/>
    <w:rsid w:val="00164CEE"/>
    <w:rsid w:val="00164E66"/>
    <w:rsid w:val="001671DB"/>
    <w:rsid w:val="00167A9E"/>
    <w:rsid w:val="00173548"/>
    <w:rsid w:val="001741CD"/>
    <w:rsid w:val="0017767C"/>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57F1"/>
    <w:rsid w:val="001F65CA"/>
    <w:rsid w:val="002006CC"/>
    <w:rsid w:val="00202C09"/>
    <w:rsid w:val="002049E2"/>
    <w:rsid w:val="0020543B"/>
    <w:rsid w:val="00206E05"/>
    <w:rsid w:val="00207E58"/>
    <w:rsid w:val="0021455F"/>
    <w:rsid w:val="00215140"/>
    <w:rsid w:val="0022221D"/>
    <w:rsid w:val="00224837"/>
    <w:rsid w:val="00227D5E"/>
    <w:rsid w:val="00230510"/>
    <w:rsid w:val="00232C36"/>
    <w:rsid w:val="00233229"/>
    <w:rsid w:val="00233C54"/>
    <w:rsid w:val="002346A8"/>
    <w:rsid w:val="002349B6"/>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03C"/>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33"/>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215"/>
    <w:rsid w:val="003E65FA"/>
    <w:rsid w:val="003E78E1"/>
    <w:rsid w:val="003F1567"/>
    <w:rsid w:val="003F25E9"/>
    <w:rsid w:val="003F271D"/>
    <w:rsid w:val="003F6E1F"/>
    <w:rsid w:val="003F7552"/>
    <w:rsid w:val="00400423"/>
    <w:rsid w:val="00401C73"/>
    <w:rsid w:val="00402FAB"/>
    <w:rsid w:val="004051F0"/>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4A6E"/>
    <w:rsid w:val="00445046"/>
    <w:rsid w:val="00453459"/>
    <w:rsid w:val="004556C5"/>
    <w:rsid w:val="004574BE"/>
    <w:rsid w:val="00463A57"/>
    <w:rsid w:val="00464622"/>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A7557"/>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44D"/>
    <w:rsid w:val="004E7835"/>
    <w:rsid w:val="004F0D4E"/>
    <w:rsid w:val="004F11A1"/>
    <w:rsid w:val="004F18A3"/>
    <w:rsid w:val="004F3261"/>
    <w:rsid w:val="004F35E1"/>
    <w:rsid w:val="004F73F6"/>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B64"/>
    <w:rsid w:val="0053265B"/>
    <w:rsid w:val="005337E5"/>
    <w:rsid w:val="0053585F"/>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25F4"/>
    <w:rsid w:val="005929C0"/>
    <w:rsid w:val="00593398"/>
    <w:rsid w:val="005948D2"/>
    <w:rsid w:val="00596857"/>
    <w:rsid w:val="005A00EB"/>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3FB7"/>
    <w:rsid w:val="00666F41"/>
    <w:rsid w:val="00671428"/>
    <w:rsid w:val="00672192"/>
    <w:rsid w:val="00672D4D"/>
    <w:rsid w:val="006734D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0E79"/>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D063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46C46"/>
    <w:rsid w:val="007507F8"/>
    <w:rsid w:val="007516EF"/>
    <w:rsid w:val="00752EB7"/>
    <w:rsid w:val="00754261"/>
    <w:rsid w:val="00757ECB"/>
    <w:rsid w:val="007601F3"/>
    <w:rsid w:val="007602EC"/>
    <w:rsid w:val="0076614E"/>
    <w:rsid w:val="00767A3B"/>
    <w:rsid w:val="00771397"/>
    <w:rsid w:val="00772A3E"/>
    <w:rsid w:val="007737A8"/>
    <w:rsid w:val="00776F51"/>
    <w:rsid w:val="00780B03"/>
    <w:rsid w:val="0078197C"/>
    <w:rsid w:val="007821FA"/>
    <w:rsid w:val="00787438"/>
    <w:rsid w:val="00787988"/>
    <w:rsid w:val="00791F1E"/>
    <w:rsid w:val="0079273F"/>
    <w:rsid w:val="00792AC7"/>
    <w:rsid w:val="00794443"/>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8F51DE"/>
    <w:rsid w:val="00901539"/>
    <w:rsid w:val="00906C9D"/>
    <w:rsid w:val="00911B2C"/>
    <w:rsid w:val="0091265D"/>
    <w:rsid w:val="00914C02"/>
    <w:rsid w:val="00915267"/>
    <w:rsid w:val="009164B1"/>
    <w:rsid w:val="009169FC"/>
    <w:rsid w:val="009219AE"/>
    <w:rsid w:val="009221BA"/>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8D9"/>
    <w:rsid w:val="00960F1F"/>
    <w:rsid w:val="00963B3C"/>
    <w:rsid w:val="009640EA"/>
    <w:rsid w:val="009643E7"/>
    <w:rsid w:val="0096531B"/>
    <w:rsid w:val="00966571"/>
    <w:rsid w:val="0096771E"/>
    <w:rsid w:val="00967824"/>
    <w:rsid w:val="00971FD1"/>
    <w:rsid w:val="00973AA3"/>
    <w:rsid w:val="0097679A"/>
    <w:rsid w:val="00977A70"/>
    <w:rsid w:val="00983F5E"/>
    <w:rsid w:val="00986A2F"/>
    <w:rsid w:val="00991372"/>
    <w:rsid w:val="00993845"/>
    <w:rsid w:val="00997BC5"/>
    <w:rsid w:val="009A0EE9"/>
    <w:rsid w:val="009A13C1"/>
    <w:rsid w:val="009A3300"/>
    <w:rsid w:val="009A4F8F"/>
    <w:rsid w:val="009A7BB0"/>
    <w:rsid w:val="009B5522"/>
    <w:rsid w:val="009B7C66"/>
    <w:rsid w:val="009C0BBB"/>
    <w:rsid w:val="009C0D85"/>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079AF"/>
    <w:rsid w:val="00A11A99"/>
    <w:rsid w:val="00A12BF1"/>
    <w:rsid w:val="00A1406D"/>
    <w:rsid w:val="00A15A38"/>
    <w:rsid w:val="00A2087C"/>
    <w:rsid w:val="00A208BC"/>
    <w:rsid w:val="00A22265"/>
    <w:rsid w:val="00A222CB"/>
    <w:rsid w:val="00A244A2"/>
    <w:rsid w:val="00A24BDF"/>
    <w:rsid w:val="00A25550"/>
    <w:rsid w:val="00A25BC2"/>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461"/>
    <w:rsid w:val="00A57E59"/>
    <w:rsid w:val="00A60552"/>
    <w:rsid w:val="00A62239"/>
    <w:rsid w:val="00A6375D"/>
    <w:rsid w:val="00A64CBD"/>
    <w:rsid w:val="00A64D13"/>
    <w:rsid w:val="00A65C7E"/>
    <w:rsid w:val="00A67490"/>
    <w:rsid w:val="00A73D6E"/>
    <w:rsid w:val="00A7409D"/>
    <w:rsid w:val="00A74546"/>
    <w:rsid w:val="00A7508E"/>
    <w:rsid w:val="00A7533C"/>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5AA"/>
    <w:rsid w:val="00B60BDB"/>
    <w:rsid w:val="00B60EB3"/>
    <w:rsid w:val="00B6449A"/>
    <w:rsid w:val="00B65845"/>
    <w:rsid w:val="00B66923"/>
    <w:rsid w:val="00B7165E"/>
    <w:rsid w:val="00B765C1"/>
    <w:rsid w:val="00B77626"/>
    <w:rsid w:val="00B83452"/>
    <w:rsid w:val="00B86C0A"/>
    <w:rsid w:val="00B87595"/>
    <w:rsid w:val="00B92159"/>
    <w:rsid w:val="00B9430A"/>
    <w:rsid w:val="00B9468A"/>
    <w:rsid w:val="00B96769"/>
    <w:rsid w:val="00B97729"/>
    <w:rsid w:val="00B97CB0"/>
    <w:rsid w:val="00BA2D82"/>
    <w:rsid w:val="00BA4165"/>
    <w:rsid w:val="00BA438C"/>
    <w:rsid w:val="00BA43D6"/>
    <w:rsid w:val="00BA4944"/>
    <w:rsid w:val="00BA616A"/>
    <w:rsid w:val="00BA7F22"/>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312C"/>
    <w:rsid w:val="00C04FE9"/>
    <w:rsid w:val="00C0680F"/>
    <w:rsid w:val="00C0721E"/>
    <w:rsid w:val="00C119C9"/>
    <w:rsid w:val="00C12DD6"/>
    <w:rsid w:val="00C13532"/>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03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524B"/>
    <w:rsid w:val="00CE765A"/>
    <w:rsid w:val="00CE7707"/>
    <w:rsid w:val="00CF1DE1"/>
    <w:rsid w:val="00CF1EE8"/>
    <w:rsid w:val="00CF278F"/>
    <w:rsid w:val="00CF3682"/>
    <w:rsid w:val="00CF37A3"/>
    <w:rsid w:val="00CF3C0C"/>
    <w:rsid w:val="00CF3F72"/>
    <w:rsid w:val="00CF4146"/>
    <w:rsid w:val="00CF4F3F"/>
    <w:rsid w:val="00CF64BE"/>
    <w:rsid w:val="00CF7E4B"/>
    <w:rsid w:val="00D00174"/>
    <w:rsid w:val="00D02DD7"/>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037"/>
    <w:rsid w:val="00D6320F"/>
    <w:rsid w:val="00D6442E"/>
    <w:rsid w:val="00D65D66"/>
    <w:rsid w:val="00D66222"/>
    <w:rsid w:val="00D6750A"/>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1F8"/>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B77D7"/>
    <w:rsid w:val="00EC08B9"/>
    <w:rsid w:val="00EC15F3"/>
    <w:rsid w:val="00EC53AE"/>
    <w:rsid w:val="00EC5CB9"/>
    <w:rsid w:val="00EC7109"/>
    <w:rsid w:val="00ED25A8"/>
    <w:rsid w:val="00ED39D7"/>
    <w:rsid w:val="00ED5B93"/>
    <w:rsid w:val="00ED6A13"/>
    <w:rsid w:val="00ED6E6A"/>
    <w:rsid w:val="00EE08E5"/>
    <w:rsid w:val="00EE11B0"/>
    <w:rsid w:val="00EE15E6"/>
    <w:rsid w:val="00EE1BB1"/>
    <w:rsid w:val="00EE1C32"/>
    <w:rsid w:val="00EE1EB7"/>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0690"/>
    <w:rsid w:val="00F21511"/>
    <w:rsid w:val="00F222D0"/>
    <w:rsid w:val="00F27741"/>
    <w:rsid w:val="00F279A5"/>
    <w:rsid w:val="00F32FBB"/>
    <w:rsid w:val="00F35AE8"/>
    <w:rsid w:val="00F36667"/>
    <w:rsid w:val="00F41BFA"/>
    <w:rsid w:val="00F425C0"/>
    <w:rsid w:val="00F4455B"/>
    <w:rsid w:val="00F44CA4"/>
    <w:rsid w:val="00F46457"/>
    <w:rsid w:val="00F510BA"/>
    <w:rsid w:val="00F5264F"/>
    <w:rsid w:val="00F53031"/>
    <w:rsid w:val="00F544F3"/>
    <w:rsid w:val="00F57F25"/>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46E0"/>
    <w:rsid w:val="00FC5B2B"/>
    <w:rsid w:val="00FC62F2"/>
    <w:rsid w:val="00FC64DF"/>
    <w:rsid w:val="00FC777F"/>
    <w:rsid w:val="00FD0622"/>
    <w:rsid w:val="00FD2190"/>
    <w:rsid w:val="00FD6356"/>
    <w:rsid w:val="00FD7237"/>
    <w:rsid w:val="00FD7BDF"/>
    <w:rsid w:val="00FE06B8"/>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1"/>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fffff8">
    <w:name w:val="Текст Знак"/>
    <w:basedOn w:val="a1"/>
    <w:link w:val="afffff7"/>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4">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b">
    <w:name w:val="Без интервала Знак"/>
    <w:link w:val="afffffa"/>
    <w:locked/>
    <w:rsid w:val="00D63037"/>
    <w:rPr>
      <w:rFonts w:ascii="Calibri" w:hAnsi="Calibri"/>
      <w:sz w:val="22"/>
      <w:szCs w:val="22"/>
    </w:rPr>
  </w:style>
  <w:style w:type="character" w:customStyle="1" w:styleId="submenu-table">
    <w:name w:val="submenu-table"/>
    <w:basedOn w:val="a1"/>
    <w:rsid w:val="00D63037"/>
  </w:style>
  <w:style w:type="character" w:customStyle="1" w:styleId="1fff4">
    <w:name w:val="Название Знак1"/>
    <w:basedOn w:val="a1"/>
    <w:rsid w:val="00D63037"/>
    <w:rPr>
      <w:rFonts w:asciiTheme="majorHAnsi" w:eastAsiaTheme="majorEastAsia" w:hAnsiTheme="majorHAnsi" w:cstheme="majorBidi"/>
      <w:color w:val="17365D" w:themeColor="text2" w:themeShade="BF"/>
      <w:spacing w:val="5"/>
      <w:kern w:val="28"/>
      <w:sz w:val="52"/>
      <w:szCs w:val="52"/>
    </w:rPr>
  </w:style>
  <w:style w:type="character" w:customStyle="1" w:styleId="1fff5">
    <w:name w:val="Подзаголовок Знак1"/>
    <w:basedOn w:val="a1"/>
    <w:rsid w:val="00D63037"/>
    <w:rPr>
      <w:rFonts w:asciiTheme="majorHAnsi" w:eastAsiaTheme="majorEastAsia" w:hAnsiTheme="majorHAnsi" w:cstheme="majorBidi"/>
      <w:i/>
      <w:iCs/>
      <w:color w:val="4F81BD" w:themeColor="accent1"/>
      <w:spacing w:val="15"/>
      <w:sz w:val="24"/>
      <w:szCs w:val="24"/>
    </w:rPr>
  </w:style>
  <w:style w:type="table" w:styleId="-1">
    <w:name w:val="Table Web 1"/>
    <w:basedOn w:val="a2"/>
    <w:rsid w:val="00D6303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1"/>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fffff8">
    <w:name w:val="Текст Знак"/>
    <w:basedOn w:val="a1"/>
    <w:link w:val="afffff7"/>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4">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b">
    <w:name w:val="Без интервала Знак"/>
    <w:link w:val="afffffa"/>
    <w:locked/>
    <w:rsid w:val="00D63037"/>
    <w:rPr>
      <w:rFonts w:ascii="Calibri" w:hAnsi="Calibri"/>
      <w:sz w:val="22"/>
      <w:szCs w:val="22"/>
    </w:rPr>
  </w:style>
  <w:style w:type="character" w:customStyle="1" w:styleId="submenu-table">
    <w:name w:val="submenu-table"/>
    <w:basedOn w:val="a1"/>
    <w:rsid w:val="00D63037"/>
  </w:style>
  <w:style w:type="character" w:customStyle="1" w:styleId="1fff4">
    <w:name w:val="Название Знак1"/>
    <w:basedOn w:val="a1"/>
    <w:rsid w:val="00D63037"/>
    <w:rPr>
      <w:rFonts w:asciiTheme="majorHAnsi" w:eastAsiaTheme="majorEastAsia" w:hAnsiTheme="majorHAnsi" w:cstheme="majorBidi"/>
      <w:color w:val="17365D" w:themeColor="text2" w:themeShade="BF"/>
      <w:spacing w:val="5"/>
      <w:kern w:val="28"/>
      <w:sz w:val="52"/>
      <w:szCs w:val="52"/>
    </w:rPr>
  </w:style>
  <w:style w:type="character" w:customStyle="1" w:styleId="1fff5">
    <w:name w:val="Подзаголовок Знак1"/>
    <w:basedOn w:val="a1"/>
    <w:rsid w:val="00D63037"/>
    <w:rPr>
      <w:rFonts w:asciiTheme="majorHAnsi" w:eastAsiaTheme="majorEastAsia" w:hAnsiTheme="majorHAnsi" w:cstheme="majorBidi"/>
      <w:i/>
      <w:iCs/>
      <w:color w:val="4F81BD" w:themeColor="accent1"/>
      <w:spacing w:val="15"/>
      <w:sz w:val="24"/>
      <w:szCs w:val="24"/>
    </w:rPr>
  </w:style>
  <w:style w:type="table" w:styleId="-1">
    <w:name w:val="Table Web 1"/>
    <w:basedOn w:val="a2"/>
    <w:rsid w:val="00D6303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69930826">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88789954">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2386500">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1ED5E-B3F7-4E69-A1CB-F869E7986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7887</Words>
  <Characters>44961</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52743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2015-10-14T10:26:00Z</cp:lastPrinted>
  <dcterms:created xsi:type="dcterms:W3CDTF">2016-06-10T12:08:00Z</dcterms:created>
  <dcterms:modified xsi:type="dcterms:W3CDTF">2016-06-10T12:08:00Z</dcterms:modified>
</cp:coreProperties>
</file>